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A58DE" w14:textId="77777777" w:rsidR="00891A8B" w:rsidRDefault="00891A8B">
      <w:pPr>
        <w:spacing w:before="38"/>
        <w:ind w:left="10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Louis French</w:t>
      </w:r>
    </w:p>
    <w:p w14:paraId="0F697B6C" w14:textId="454FEC4E" w:rsidR="000D372B" w:rsidRDefault="00891A8B">
      <w:pPr>
        <w:spacing w:before="38"/>
        <w:ind w:left="104"/>
        <w:rPr>
          <w:rFonts w:asciiTheme="majorHAnsi" w:eastAsia="Calibri" w:hAnsiTheme="majorHAnsi" w:cs="Calibri"/>
          <w:spacing w:val="2"/>
          <w:sz w:val="22"/>
          <w:szCs w:val="22"/>
        </w:rPr>
      </w:pP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an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J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CA |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4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08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.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3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7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7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.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5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7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6</w:t>
      </w:r>
      <w:r w:rsidRPr="00891A8B">
        <w:rPr>
          <w:rFonts w:asciiTheme="majorHAnsi" w:eastAsia="Calibri" w:hAnsiTheme="majorHAnsi" w:cs="Calibri"/>
          <w:sz w:val="22"/>
          <w:szCs w:val="22"/>
        </w:rPr>
        <w:t>1</w:t>
      </w:r>
      <w:r w:rsidRPr="00891A8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</w:p>
    <w:p w14:paraId="262933E5" w14:textId="476324DF" w:rsidR="00891A8B" w:rsidRDefault="00891A8B">
      <w:pPr>
        <w:spacing w:before="38"/>
        <w:ind w:left="104"/>
        <w:rPr>
          <w:rFonts w:asciiTheme="majorHAnsi" w:hAnsiTheme="majorHAnsi"/>
        </w:rPr>
      </w:pPr>
      <w:r>
        <w:rPr>
          <w:rFonts w:asciiTheme="majorHAnsi" w:eastAsia="Calibri" w:hAnsiTheme="majorHAnsi" w:cs="Calibri"/>
          <w:spacing w:val="2"/>
          <w:sz w:val="22"/>
          <w:szCs w:val="22"/>
        </w:rPr>
        <w:t>louis@gmail.com</w:t>
      </w:r>
    </w:p>
    <w:p w14:paraId="4FF20C31" w14:textId="77777777" w:rsidR="00891A8B" w:rsidRPr="00891A8B" w:rsidRDefault="00891A8B" w:rsidP="00891A8B">
      <w:pPr>
        <w:spacing w:before="38"/>
        <w:rPr>
          <w:rFonts w:asciiTheme="majorHAnsi" w:eastAsia="Calibri" w:hAnsiTheme="majorHAnsi" w:cs="Calibri"/>
          <w:sz w:val="22"/>
          <w:szCs w:val="22"/>
        </w:rPr>
      </w:pPr>
    </w:p>
    <w:p w14:paraId="5CB09AED" w14:textId="77777777" w:rsidR="000D372B" w:rsidRPr="00891A8B" w:rsidRDefault="000D372B">
      <w:pPr>
        <w:spacing w:line="240" w:lineRule="exact"/>
        <w:rPr>
          <w:rFonts w:asciiTheme="majorHAnsi" w:hAnsiTheme="majorHAnsi"/>
          <w:sz w:val="24"/>
          <w:szCs w:val="24"/>
        </w:rPr>
      </w:pPr>
    </w:p>
    <w:p w14:paraId="7E3454E1" w14:textId="77777777" w:rsidR="000D372B" w:rsidRPr="00891A8B" w:rsidRDefault="00891A8B">
      <w:pPr>
        <w:ind w:left="104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Calibri" w:hAnsiTheme="majorHAnsi" w:cs="Calibri"/>
          <w:b/>
          <w:spacing w:val="8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b/>
          <w:spacing w:val="10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pacing w:val="11"/>
          <w:sz w:val="22"/>
          <w:szCs w:val="22"/>
        </w:rPr>
        <w:t>NI</w:t>
      </w:r>
      <w:r w:rsidRPr="00891A8B">
        <w:rPr>
          <w:rFonts w:asciiTheme="majorHAnsi" w:eastAsia="Calibri" w:hAnsiTheme="majorHAnsi" w:cs="Calibri"/>
          <w:b/>
          <w:spacing w:val="9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pacing w:val="20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1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10"/>
          <w:sz w:val="22"/>
          <w:szCs w:val="22"/>
        </w:rPr>
        <w:t>EC</w:t>
      </w:r>
      <w:r w:rsidRPr="00891A8B">
        <w:rPr>
          <w:rFonts w:asciiTheme="majorHAnsi" w:eastAsia="Calibri" w:hAnsiTheme="majorHAnsi" w:cs="Calibri"/>
          <w:b/>
          <w:spacing w:val="7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b/>
          <w:spacing w:val="1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b/>
          <w:spacing w:val="8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pacing w:val="10"/>
          <w:sz w:val="22"/>
          <w:szCs w:val="22"/>
        </w:rPr>
        <w:t>CA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b/>
          <w:spacing w:val="20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9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b/>
          <w:spacing w:val="10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pacing w:val="8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pacing w:val="11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10"/>
          <w:sz w:val="22"/>
          <w:szCs w:val="22"/>
        </w:rPr>
        <w:t>ER</w:t>
      </w:r>
    </w:p>
    <w:p w14:paraId="38A93353" w14:textId="77777777" w:rsidR="000D372B" w:rsidRPr="00891A8B" w:rsidRDefault="00891A8B">
      <w:pPr>
        <w:spacing w:before="60"/>
        <w:ind w:left="104" w:right="181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lid 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tri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bu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sz w:val="22"/>
          <w:szCs w:val="22"/>
        </w:rPr>
        <w:t>ith a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n tra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z w:val="22"/>
          <w:szCs w:val="22"/>
        </w:rPr>
        <w:t>k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rd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cc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s.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gh</w:t>
      </w:r>
      <w:r w:rsidRPr="00891A8B">
        <w:rPr>
          <w:rFonts w:asciiTheme="majorHAnsi" w:eastAsia="Calibri" w:hAnsiTheme="majorHAnsi" w:cs="Calibri"/>
          <w:sz w:val="22"/>
          <w:szCs w:val="22"/>
        </w:rPr>
        <w:t>ly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skilled in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all as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z w:val="22"/>
          <w:szCs w:val="22"/>
        </w:rPr>
        <w:t>ts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o</w:t>
      </w:r>
      <w:r w:rsidRPr="00891A8B">
        <w:rPr>
          <w:rFonts w:asciiTheme="majorHAnsi" w:eastAsia="Calibri" w:hAnsiTheme="majorHAnsi" w:cs="Calibri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hn</w:t>
      </w:r>
      <w:r w:rsidRPr="00891A8B">
        <w:rPr>
          <w:rFonts w:asciiTheme="majorHAnsi" w:eastAsia="Calibri" w:hAnsiTheme="majorHAnsi" w:cs="Calibri"/>
          <w:sz w:val="22"/>
          <w:szCs w:val="22"/>
        </w:rPr>
        <w:t>ical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w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z w:val="22"/>
          <w:szCs w:val="22"/>
        </w:rPr>
        <w:t>ti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um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ve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891A8B">
        <w:rPr>
          <w:rFonts w:asciiTheme="majorHAnsi" w:eastAsia="Calibri" w:hAnsiTheme="majorHAnsi" w:cs="Calibri"/>
          <w:sz w:val="22"/>
          <w:szCs w:val="22"/>
        </w:rPr>
        <w:t>cti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fr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m 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ce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al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z w:val="22"/>
          <w:szCs w:val="22"/>
        </w:rPr>
        <w:t>n 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ug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h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fi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al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891A8B">
        <w:rPr>
          <w:rFonts w:asciiTheme="majorHAnsi" w:eastAsia="Calibri" w:hAnsiTheme="majorHAnsi" w:cs="Calibri"/>
          <w:sz w:val="22"/>
          <w:szCs w:val="22"/>
        </w:rPr>
        <w:t>cts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li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d to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er.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Su</w:t>
      </w:r>
      <w:r w:rsidRPr="00891A8B">
        <w:rPr>
          <w:rFonts w:asciiTheme="majorHAnsi" w:eastAsia="Calibri" w:hAnsiTheme="majorHAnsi" w:cs="Calibri"/>
          <w:sz w:val="22"/>
          <w:szCs w:val="22"/>
        </w:rPr>
        <w:t>cc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ssf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lly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j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cts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ke</w:t>
      </w:r>
      <w:r w:rsidRPr="00891A8B">
        <w:rPr>
          <w:rFonts w:asciiTheme="majorHAnsi" w:eastAsia="Calibri" w:hAnsiTheme="majorHAnsi" w:cs="Calibri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an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ffe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z w:val="22"/>
          <w:szCs w:val="22"/>
        </w:rPr>
        <w:t>ti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am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tri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bu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lp 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re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ti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g 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j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ct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ile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es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n 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budg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et.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j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z w:val="22"/>
          <w:szCs w:val="22"/>
        </w:rPr>
        <w:t>tre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cl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hn</w:t>
      </w:r>
      <w:r w:rsidRPr="00891A8B">
        <w:rPr>
          <w:rFonts w:asciiTheme="majorHAnsi" w:eastAsia="Calibri" w:hAnsiTheme="majorHAnsi" w:cs="Calibri"/>
          <w:sz w:val="22"/>
          <w:szCs w:val="22"/>
        </w:rPr>
        <w:t>ical k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ow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dg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sz w:val="22"/>
          <w:szCs w:val="22"/>
        </w:rPr>
        <w:t>riti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z w:val="22"/>
          <w:szCs w:val="22"/>
        </w:rPr>
        <w:t>ci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g 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la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g skills,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arch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891A8B">
        <w:rPr>
          <w:rFonts w:asciiTheme="majorHAnsi" w:eastAsia="Calibri" w:hAnsiTheme="majorHAnsi" w:cs="Calibri"/>
          <w:sz w:val="22"/>
          <w:szCs w:val="22"/>
        </w:rPr>
        <w:t>ilit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d a 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se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z w:val="22"/>
          <w:szCs w:val="22"/>
        </w:rPr>
        <w:t>s. 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pu</w:t>
      </w:r>
      <w:r w:rsidRPr="00891A8B">
        <w:rPr>
          <w:rFonts w:asciiTheme="majorHAnsi" w:eastAsia="Calibri" w:hAnsiTheme="majorHAnsi" w:cs="Calibri"/>
          <w:sz w:val="22"/>
          <w:szCs w:val="22"/>
        </w:rPr>
        <w:t>tat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n as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rsis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t,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fas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z w:val="22"/>
          <w:szCs w:val="22"/>
        </w:rPr>
        <w:t>-lear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891A8B">
        <w:rPr>
          <w:rFonts w:asciiTheme="majorHAnsi" w:eastAsia="Calibri" w:hAnsiTheme="majorHAnsi" w:cs="Calibri"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ard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wo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z w:val="22"/>
          <w:szCs w:val="22"/>
        </w:rPr>
        <w:t>k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r.</w:t>
      </w:r>
    </w:p>
    <w:p w14:paraId="4E22CD18" w14:textId="77777777" w:rsidR="000D372B" w:rsidRPr="00891A8B" w:rsidRDefault="000D372B">
      <w:pPr>
        <w:spacing w:line="120" w:lineRule="exact"/>
        <w:rPr>
          <w:rFonts w:asciiTheme="majorHAnsi" w:hAnsiTheme="majorHAnsi"/>
          <w:sz w:val="12"/>
          <w:szCs w:val="12"/>
        </w:rPr>
      </w:pPr>
    </w:p>
    <w:p w14:paraId="2822F8AC" w14:textId="77777777" w:rsidR="000D372B" w:rsidRPr="00891A8B" w:rsidRDefault="00891A8B">
      <w:pPr>
        <w:ind w:left="104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Calibri" w:hAnsiTheme="majorHAnsi" w:cs="Calibri"/>
          <w:b/>
          <w:spacing w:val="8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b/>
          <w:spacing w:val="9"/>
          <w:sz w:val="22"/>
          <w:szCs w:val="22"/>
        </w:rPr>
        <w:t>K</w:t>
      </w:r>
      <w:r w:rsidRPr="00891A8B">
        <w:rPr>
          <w:rFonts w:asciiTheme="majorHAnsi" w:eastAsia="Calibri" w:hAnsiTheme="majorHAnsi" w:cs="Calibri"/>
          <w:b/>
          <w:spacing w:val="1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pacing w:val="10"/>
          <w:sz w:val="22"/>
          <w:szCs w:val="22"/>
        </w:rPr>
        <w:t>LL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S</w:t>
      </w:r>
    </w:p>
    <w:p w14:paraId="60AAA7FD" w14:textId="77777777" w:rsidR="000D372B" w:rsidRPr="00891A8B" w:rsidRDefault="00891A8B">
      <w:pPr>
        <w:tabs>
          <w:tab w:val="left" w:pos="740"/>
        </w:tabs>
        <w:spacing w:before="2"/>
        <w:ind w:left="752" w:right="73" w:hanging="360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Verdana" w:hAnsiTheme="majorHAnsi" w:cs="Verdana"/>
          <w:sz w:val="22"/>
          <w:szCs w:val="22"/>
        </w:rPr>
        <w:t>•</w:t>
      </w:r>
      <w:r w:rsidRPr="00891A8B">
        <w:rPr>
          <w:rFonts w:asciiTheme="majorHAnsi" w:eastAsia="Verdana" w:hAnsiTheme="majorHAnsi" w:cs="Verdana"/>
          <w:sz w:val="22"/>
          <w:szCs w:val="22"/>
        </w:rPr>
        <w:tab/>
      </w:r>
      <w:r w:rsidRPr="00891A8B">
        <w:rPr>
          <w:rFonts w:asciiTheme="majorHAnsi" w:eastAsia="Calibri" w:hAnsiTheme="majorHAnsi" w:cs="Calibri"/>
          <w:sz w:val="22"/>
          <w:szCs w:val="22"/>
        </w:rPr>
        <w:t>Ex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rt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ith all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ph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um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eve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t,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sz w:val="22"/>
          <w:szCs w:val="22"/>
        </w:rPr>
        <w:t>riti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pub</w:t>
      </w:r>
      <w:r w:rsidRPr="00891A8B">
        <w:rPr>
          <w:rFonts w:asciiTheme="majorHAnsi" w:eastAsia="Calibri" w:hAnsiTheme="majorHAnsi" w:cs="Calibri"/>
          <w:sz w:val="22"/>
          <w:szCs w:val="22"/>
        </w:rPr>
        <w:t>licati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s,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fi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891A8B">
        <w:rPr>
          <w:rFonts w:asciiTheme="majorHAnsi" w:eastAsia="Calibri" w:hAnsiTheme="majorHAnsi" w:cs="Calibri"/>
          <w:sz w:val="22"/>
          <w:szCs w:val="22"/>
        </w:rPr>
        <w:t>st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z w:val="22"/>
          <w:szCs w:val="22"/>
        </w:rPr>
        <w:t>e 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d f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at,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cr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ati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z w:val="22"/>
          <w:szCs w:val="22"/>
        </w:rPr>
        <w:t>at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s,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z w:val="22"/>
          <w:szCs w:val="22"/>
        </w:rPr>
        <w:t>tr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ct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ri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g 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n f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li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u</w:t>
      </w:r>
      <w:r w:rsidRPr="00891A8B">
        <w:rPr>
          <w:rFonts w:asciiTheme="majorHAnsi" w:eastAsia="Calibri" w:hAnsiTheme="majorHAnsi" w:cs="Calibri"/>
          <w:sz w:val="22"/>
          <w:szCs w:val="22"/>
        </w:rPr>
        <w:t>se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z w:val="22"/>
          <w:szCs w:val="22"/>
        </w:rPr>
        <w:t>ati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eve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d 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ev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s.</w:t>
      </w:r>
    </w:p>
    <w:p w14:paraId="0DFB7605" w14:textId="77777777" w:rsidR="000D372B" w:rsidRPr="00891A8B" w:rsidRDefault="00891A8B">
      <w:pPr>
        <w:tabs>
          <w:tab w:val="left" w:pos="740"/>
        </w:tabs>
        <w:spacing w:before="4"/>
        <w:ind w:left="752" w:right="244" w:hanging="360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Verdana" w:hAnsiTheme="majorHAnsi" w:cs="Verdana"/>
          <w:sz w:val="22"/>
          <w:szCs w:val="22"/>
        </w:rPr>
        <w:t>•</w:t>
      </w:r>
      <w:r w:rsidRPr="00891A8B">
        <w:rPr>
          <w:rFonts w:asciiTheme="majorHAnsi" w:eastAsia="Verdana" w:hAnsiTheme="majorHAnsi" w:cs="Verdana"/>
          <w:sz w:val="22"/>
          <w:szCs w:val="22"/>
        </w:rPr>
        <w:tab/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z w:val="22"/>
          <w:szCs w:val="22"/>
        </w:rPr>
        <w:t>cc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lis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ith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gu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s,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z w:val="22"/>
          <w:szCs w:val="22"/>
        </w:rPr>
        <w:t>efere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ces,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sz w:val="22"/>
          <w:szCs w:val="22"/>
        </w:rPr>
        <w:t>st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z w:val="22"/>
          <w:szCs w:val="22"/>
        </w:rPr>
        <w:t>tra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gu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s,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stallat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gu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s,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rials,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z w:val="22"/>
          <w:szCs w:val="22"/>
        </w:rPr>
        <w:t>ai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nu</w:t>
      </w:r>
      <w:r w:rsidRPr="00891A8B">
        <w:rPr>
          <w:rFonts w:asciiTheme="majorHAnsi" w:eastAsia="Calibri" w:hAnsiTheme="majorHAnsi" w:cs="Calibri"/>
          <w:sz w:val="22"/>
          <w:szCs w:val="22"/>
        </w:rPr>
        <w:t>als,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li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.</w:t>
      </w:r>
    </w:p>
    <w:p w14:paraId="02EB60E2" w14:textId="77777777" w:rsidR="000D372B" w:rsidRPr="00891A8B" w:rsidRDefault="00891A8B">
      <w:pPr>
        <w:tabs>
          <w:tab w:val="left" w:pos="740"/>
        </w:tabs>
        <w:spacing w:before="5"/>
        <w:ind w:left="752" w:right="694" w:hanging="360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Verdana" w:hAnsiTheme="majorHAnsi" w:cs="Verdana"/>
          <w:sz w:val="22"/>
          <w:szCs w:val="22"/>
        </w:rPr>
        <w:t>•</w:t>
      </w:r>
      <w:r w:rsidRPr="00891A8B">
        <w:rPr>
          <w:rFonts w:asciiTheme="majorHAnsi" w:eastAsia="Verdana" w:hAnsiTheme="majorHAnsi" w:cs="Verdana"/>
          <w:sz w:val="22"/>
          <w:szCs w:val="22"/>
        </w:rPr>
        <w:tab/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z w:val="22"/>
          <w:szCs w:val="22"/>
        </w:rPr>
        <w:t>cie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ith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ke</w:t>
      </w:r>
      <w:r w:rsidRPr="00891A8B">
        <w:rPr>
          <w:rFonts w:asciiTheme="majorHAnsi" w:eastAsia="Calibri" w:hAnsiTheme="majorHAnsi" w:cs="Calibri"/>
          <w:sz w:val="22"/>
          <w:szCs w:val="22"/>
        </w:rPr>
        <w:t>r 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X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z w:val="22"/>
          <w:szCs w:val="22"/>
        </w:rPr>
        <w:t>-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891A8B">
        <w:rPr>
          <w:rFonts w:asciiTheme="majorHAnsi" w:eastAsia="Calibri" w:hAnsiTheme="majorHAnsi" w:cs="Calibri"/>
          <w:sz w:val="22"/>
          <w:szCs w:val="22"/>
        </w:rPr>
        <w:t>as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d si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891A8B">
        <w:rPr>
          <w:rFonts w:asciiTheme="majorHAnsi" w:eastAsia="Calibri" w:hAnsiTheme="majorHAnsi" w:cs="Calibri"/>
          <w:sz w:val="22"/>
          <w:szCs w:val="22"/>
        </w:rPr>
        <w:t>le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rci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si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Cap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z w:val="22"/>
          <w:szCs w:val="22"/>
        </w:rPr>
        <w:t>lare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L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z w:val="22"/>
          <w:szCs w:val="22"/>
        </w:rPr>
        <w:t>rc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ct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ub</w:t>
      </w:r>
      <w:r w:rsidRPr="00891A8B">
        <w:rPr>
          <w:rFonts w:asciiTheme="majorHAnsi" w:eastAsia="Calibri" w:hAnsiTheme="majorHAnsi" w:cs="Calibri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z w:val="22"/>
          <w:szCs w:val="22"/>
        </w:rPr>
        <w:t>cati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z w:val="22"/>
          <w:szCs w:val="22"/>
        </w:rPr>
        <w:t>;</w:t>
      </w:r>
      <w:r w:rsidRPr="00891A8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xperie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z w:val="22"/>
          <w:szCs w:val="22"/>
        </w:rPr>
        <w:t>ed with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X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et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z w:val="22"/>
          <w:szCs w:val="22"/>
        </w:rPr>
        <w:t>s,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rf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, 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fl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J</w:t>
      </w:r>
      <w:r w:rsidRPr="00891A8B">
        <w:rPr>
          <w:rFonts w:asciiTheme="majorHAnsi" w:eastAsia="Calibri" w:hAnsiTheme="majorHAnsi" w:cs="Calibri"/>
          <w:sz w:val="22"/>
          <w:szCs w:val="22"/>
        </w:rPr>
        <w:t>IRA.</w:t>
      </w:r>
    </w:p>
    <w:p w14:paraId="1AF06105" w14:textId="77777777" w:rsidR="000D372B" w:rsidRPr="00891A8B" w:rsidRDefault="00891A8B">
      <w:pPr>
        <w:spacing w:before="5"/>
        <w:ind w:left="351" w:right="319"/>
        <w:jc w:val="center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891A8B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Ad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w</w:t>
      </w:r>
      <w:r w:rsidRPr="00891A8B">
        <w:rPr>
          <w:rFonts w:asciiTheme="majorHAnsi" w:eastAsia="Calibri" w:hAnsiTheme="majorHAnsi" w:cs="Calibri"/>
          <w:sz w:val="22"/>
          <w:szCs w:val="22"/>
        </w:rPr>
        <w:t>ith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Wi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ndo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7</w:t>
      </w:r>
      <w:r w:rsidRPr="00891A8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8</w:t>
      </w:r>
      <w:r w:rsidRPr="00891A8B">
        <w:rPr>
          <w:rFonts w:asciiTheme="majorHAnsi" w:eastAsia="Calibri" w:hAnsiTheme="majorHAnsi" w:cs="Calibri"/>
          <w:sz w:val="22"/>
          <w:szCs w:val="22"/>
        </w:rPr>
        <w:t>;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x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ri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ith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nd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nu</w:t>
      </w:r>
      <w:r w:rsidRPr="00891A8B">
        <w:rPr>
          <w:rFonts w:asciiTheme="majorHAnsi" w:eastAsia="Calibri" w:hAnsiTheme="majorHAnsi" w:cs="Calibri"/>
          <w:sz w:val="22"/>
          <w:szCs w:val="22"/>
        </w:rPr>
        <w:t>x;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h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gh</w:t>
      </w:r>
      <w:r w:rsidRPr="00891A8B">
        <w:rPr>
          <w:rFonts w:asciiTheme="majorHAnsi" w:eastAsia="Calibri" w:hAnsiTheme="majorHAnsi" w:cs="Calibri"/>
          <w:sz w:val="22"/>
          <w:szCs w:val="22"/>
        </w:rPr>
        <w:t>ly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ex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ri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sz w:val="22"/>
          <w:szCs w:val="22"/>
        </w:rPr>
        <w:t>ith</w:t>
      </w:r>
    </w:p>
    <w:p w14:paraId="12C6C906" w14:textId="77777777" w:rsidR="000D372B" w:rsidRPr="00891A8B" w:rsidRDefault="00891A8B">
      <w:pPr>
        <w:ind w:left="751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Calibri" w:hAnsiTheme="majorHAnsi" w:cs="Calibri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IX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(i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cl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g C s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ll,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891A8B">
        <w:rPr>
          <w:rFonts w:asciiTheme="majorHAnsi" w:eastAsia="Calibri" w:hAnsiTheme="majorHAnsi" w:cs="Calibri"/>
          <w:sz w:val="22"/>
          <w:szCs w:val="22"/>
        </w:rPr>
        <w:t>i,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d 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em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z w:val="22"/>
          <w:szCs w:val="22"/>
        </w:rPr>
        <w:t>tra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on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)</w:t>
      </w:r>
      <w:r w:rsidRPr="00891A8B">
        <w:rPr>
          <w:rFonts w:asciiTheme="majorHAnsi" w:eastAsia="Calibri" w:hAnsiTheme="majorHAnsi" w:cs="Calibri"/>
          <w:sz w:val="22"/>
          <w:szCs w:val="22"/>
        </w:rPr>
        <w:t>.</w:t>
      </w:r>
    </w:p>
    <w:p w14:paraId="6F1AAB3E" w14:textId="77777777" w:rsidR="000D372B" w:rsidRPr="00891A8B" w:rsidRDefault="000D372B">
      <w:pPr>
        <w:spacing w:line="120" w:lineRule="exact"/>
        <w:rPr>
          <w:rFonts w:asciiTheme="majorHAnsi" w:hAnsiTheme="majorHAnsi"/>
          <w:sz w:val="12"/>
          <w:szCs w:val="12"/>
        </w:rPr>
      </w:pPr>
    </w:p>
    <w:p w14:paraId="6D284EF9" w14:textId="77777777" w:rsidR="000D372B" w:rsidRPr="00891A8B" w:rsidRDefault="00891A8B">
      <w:pPr>
        <w:ind w:left="103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Calibri" w:hAnsiTheme="majorHAnsi" w:cs="Calibri"/>
          <w:b/>
          <w:spacing w:val="10"/>
          <w:sz w:val="22"/>
          <w:szCs w:val="22"/>
        </w:rPr>
        <w:t>PR</w:t>
      </w:r>
      <w:r w:rsidRPr="00891A8B">
        <w:rPr>
          <w:rFonts w:asciiTheme="majorHAnsi" w:eastAsia="Calibri" w:hAnsiTheme="majorHAnsi" w:cs="Calibri"/>
          <w:b/>
          <w:spacing w:val="9"/>
          <w:sz w:val="22"/>
          <w:szCs w:val="22"/>
        </w:rPr>
        <w:t>OF</w:t>
      </w:r>
      <w:r w:rsidRPr="00891A8B">
        <w:rPr>
          <w:rFonts w:asciiTheme="majorHAnsi" w:eastAsia="Calibri" w:hAnsiTheme="majorHAnsi" w:cs="Calibri"/>
          <w:b/>
          <w:spacing w:val="10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pacing w:val="8"/>
          <w:sz w:val="22"/>
          <w:szCs w:val="22"/>
        </w:rPr>
        <w:t>SS</w:t>
      </w:r>
      <w:r w:rsidRPr="00891A8B">
        <w:rPr>
          <w:rFonts w:asciiTheme="majorHAnsi" w:eastAsia="Calibri" w:hAnsiTheme="majorHAnsi" w:cs="Calibri"/>
          <w:b/>
          <w:spacing w:val="1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pacing w:val="9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b/>
          <w:spacing w:val="1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b/>
          <w:spacing w:val="10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b/>
          <w:spacing w:val="20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0"/>
          <w:sz w:val="22"/>
          <w:szCs w:val="22"/>
        </w:rPr>
        <w:t>EXPER</w:t>
      </w:r>
      <w:r w:rsidRPr="00891A8B">
        <w:rPr>
          <w:rFonts w:asciiTheme="majorHAnsi" w:eastAsia="Calibri" w:hAnsiTheme="majorHAnsi" w:cs="Calibri"/>
          <w:b/>
          <w:spacing w:val="1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pacing w:val="7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pacing w:val="10"/>
          <w:sz w:val="22"/>
          <w:szCs w:val="22"/>
        </w:rPr>
        <w:t>NCE</w:t>
      </w:r>
    </w:p>
    <w:p w14:paraId="3E6AA490" w14:textId="77777777" w:rsidR="000D372B" w:rsidRPr="00891A8B" w:rsidRDefault="00891A8B">
      <w:pPr>
        <w:spacing w:before="60"/>
        <w:ind w:left="103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Sen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T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hni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W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(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con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)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Cl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oud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.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Sa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 xml:space="preserve">n 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Jo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 xml:space="preserve">                                                          </w:t>
      </w:r>
      <w:r w:rsidRPr="00891A8B">
        <w:rPr>
          <w:rFonts w:asciiTheme="majorHAnsi" w:eastAsia="Calibri" w:hAnsiTheme="majorHAnsi" w:cs="Calibri"/>
          <w:b/>
          <w:spacing w:val="27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2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0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16</w:t>
      </w:r>
    </w:p>
    <w:p w14:paraId="1C37F6C4" w14:textId="77777777" w:rsidR="000D372B" w:rsidRPr="00891A8B" w:rsidRDefault="00891A8B">
      <w:pPr>
        <w:ind w:left="103" w:right="171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Calibri" w:hAnsiTheme="majorHAnsi" w:cs="Calibri"/>
          <w:sz w:val="22"/>
          <w:szCs w:val="22"/>
        </w:rPr>
        <w:t>Writi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gu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s,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gu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s,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stallat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gu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s,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r an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ris</w:t>
      </w:r>
      <w:r w:rsidRPr="00891A8B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-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z w:val="22"/>
          <w:szCs w:val="22"/>
        </w:rPr>
        <w:t>ra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891A8B">
        <w:rPr>
          <w:rFonts w:asciiTheme="majorHAnsi" w:eastAsia="Calibri" w:hAnsiTheme="majorHAnsi" w:cs="Calibri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s 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lease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om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z w:val="22"/>
          <w:szCs w:val="22"/>
        </w:rPr>
        <w:t>ti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z w:val="22"/>
          <w:szCs w:val="22"/>
        </w:rPr>
        <w:t>tf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ov</w:t>
      </w:r>
      <w:r w:rsidRPr="00891A8B">
        <w:rPr>
          <w:rFonts w:asciiTheme="majorHAnsi" w:eastAsia="Calibri" w:hAnsiTheme="majorHAnsi" w:cs="Calibri"/>
          <w:sz w:val="22"/>
          <w:szCs w:val="22"/>
        </w:rPr>
        <w:t>is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891A8B">
        <w:rPr>
          <w:rFonts w:asciiTheme="majorHAnsi" w:eastAsia="Calibri" w:hAnsiTheme="majorHAnsi" w:cs="Calibri"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bu</w:t>
      </w:r>
      <w:r w:rsidRPr="00891A8B">
        <w:rPr>
          <w:rFonts w:asciiTheme="majorHAnsi" w:eastAsia="Calibri" w:hAnsiTheme="majorHAnsi" w:cs="Calibri"/>
          <w:sz w:val="22"/>
          <w:szCs w:val="22"/>
        </w:rPr>
        <w:t>il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891A8B">
        <w:rPr>
          <w:rFonts w:asciiTheme="majorHAnsi" w:eastAsia="Calibri" w:hAnsiTheme="majorHAnsi" w:cs="Calibri"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d 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leasi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lti-t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pp</w:t>
      </w:r>
      <w:r w:rsidRPr="00891A8B">
        <w:rPr>
          <w:rFonts w:asciiTheme="majorHAnsi" w:eastAsia="Calibri" w:hAnsiTheme="majorHAnsi" w:cs="Calibri"/>
          <w:sz w:val="22"/>
          <w:szCs w:val="22"/>
        </w:rPr>
        <w:t>licati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s.</w:t>
      </w:r>
    </w:p>
    <w:p w14:paraId="2A027780" w14:textId="77777777" w:rsidR="000D372B" w:rsidRPr="00891A8B" w:rsidRDefault="00891A8B">
      <w:pPr>
        <w:spacing w:before="57"/>
        <w:ind w:left="103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Sen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T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hni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W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(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con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)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Ma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e Z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one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pacing w:val="-3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.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Al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 xml:space="preserve">A                                                        </w:t>
      </w:r>
      <w:r w:rsidRPr="00891A8B">
        <w:rPr>
          <w:rFonts w:asciiTheme="majorHAnsi" w:eastAsia="Calibri" w:hAnsiTheme="majorHAnsi" w:cs="Calibri"/>
          <w:b/>
          <w:spacing w:val="1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2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0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16</w:t>
      </w:r>
    </w:p>
    <w:p w14:paraId="3BAF291D" w14:textId="77777777" w:rsidR="000D372B" w:rsidRPr="00891A8B" w:rsidRDefault="00891A8B">
      <w:pPr>
        <w:ind w:left="103" w:right="209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Calibri" w:hAnsiTheme="majorHAnsi" w:cs="Calibri"/>
          <w:sz w:val="22"/>
          <w:szCs w:val="22"/>
        </w:rPr>
        <w:t xml:space="preserve">Used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fl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ce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to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cre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z w:val="22"/>
          <w:szCs w:val="22"/>
        </w:rPr>
        <w:t>te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upd</w:t>
      </w:r>
      <w:r w:rsidRPr="00891A8B">
        <w:rPr>
          <w:rFonts w:asciiTheme="majorHAnsi" w:eastAsia="Calibri" w:hAnsiTheme="majorHAnsi" w:cs="Calibri"/>
          <w:sz w:val="22"/>
          <w:szCs w:val="22"/>
        </w:rPr>
        <w:t>ate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lic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do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um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 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891A8B">
        <w:rPr>
          <w:rFonts w:asciiTheme="majorHAnsi" w:eastAsia="Calibri" w:hAnsiTheme="majorHAnsi" w:cs="Calibri"/>
          <w:sz w:val="22"/>
          <w:szCs w:val="22"/>
        </w:rPr>
        <w:t>ati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ich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ai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tai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d</w:t>
      </w:r>
      <w:r w:rsidRPr="00891A8B">
        <w:rPr>
          <w:rFonts w:asciiTheme="majorHAnsi" w:eastAsia="Calibri" w:hAnsiTheme="majorHAnsi" w:cs="Calibri"/>
          <w:sz w:val="22"/>
          <w:szCs w:val="22"/>
        </w:rPr>
        <w:t>ata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ter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at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al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-</w:t>
      </w:r>
      <w:r w:rsidRPr="00891A8B">
        <w:rPr>
          <w:rFonts w:asciiTheme="majorHAnsi" w:eastAsia="Calibri" w:hAnsiTheme="majorHAnsi" w:cs="Calibri"/>
          <w:sz w:val="22"/>
          <w:szCs w:val="22"/>
        </w:rPr>
        <w:t>ti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latf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z w:val="22"/>
          <w:szCs w:val="22"/>
        </w:rPr>
        <w:t>m 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at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om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z w:val="22"/>
          <w:szCs w:val="22"/>
        </w:rPr>
        <w:t>eated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z w:val="22"/>
          <w:szCs w:val="22"/>
        </w:rPr>
        <w:t>ts Ga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Wa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z w:val="22"/>
          <w:szCs w:val="22"/>
        </w:rPr>
        <w:t>:</w:t>
      </w:r>
      <w:r w:rsidRPr="00891A8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z w:val="22"/>
          <w:szCs w:val="22"/>
        </w:rPr>
        <w:t>ire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891A8B">
        <w:rPr>
          <w:rFonts w:asciiTheme="majorHAnsi" w:eastAsia="Calibri" w:hAnsiTheme="majorHAnsi" w:cs="Calibri"/>
          <w:sz w:val="22"/>
          <w:szCs w:val="22"/>
        </w:rPr>
        <w:t>ile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z w:val="22"/>
          <w:szCs w:val="22"/>
        </w:rPr>
        <w:t>tri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k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mes</w:t>
      </w:r>
      <w:r w:rsidRPr="00891A8B">
        <w:rPr>
          <w:rFonts w:asciiTheme="majorHAnsi" w:eastAsia="Calibri" w:hAnsiTheme="majorHAnsi" w:cs="Calibri"/>
          <w:sz w:val="22"/>
          <w:szCs w:val="22"/>
        </w:rPr>
        <w:t>.</w:t>
      </w:r>
    </w:p>
    <w:p w14:paraId="49C91F8B" w14:textId="77777777" w:rsidR="000D372B" w:rsidRPr="00891A8B" w:rsidRDefault="00891A8B">
      <w:pPr>
        <w:spacing w:before="60"/>
        <w:ind w:left="103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Sen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T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hni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W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le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Cl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oud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nc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.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Sa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 xml:space="preserve">n 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Jo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C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 xml:space="preserve">                                                                  </w:t>
      </w:r>
      <w:r w:rsidRPr="00891A8B">
        <w:rPr>
          <w:rFonts w:asciiTheme="majorHAnsi" w:eastAsia="Calibri" w:hAnsiTheme="majorHAnsi" w:cs="Calibri"/>
          <w:b/>
          <w:spacing w:val="20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2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0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14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–2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0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15</w:t>
      </w:r>
    </w:p>
    <w:p w14:paraId="43CBE173" w14:textId="77777777" w:rsidR="000D372B" w:rsidRPr="00891A8B" w:rsidRDefault="00891A8B">
      <w:pPr>
        <w:ind w:left="102" w:right="372" w:firstLine="1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Calibri" w:hAnsiTheme="majorHAnsi" w:cs="Calibri"/>
          <w:sz w:val="22"/>
          <w:szCs w:val="22"/>
        </w:rPr>
        <w:t>Wr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gu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s,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fi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rati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gu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s,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er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ft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acceler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z w:val="22"/>
          <w:szCs w:val="22"/>
        </w:rPr>
        <w:t>tes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re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bu</w:t>
      </w:r>
      <w:r w:rsidRPr="00891A8B">
        <w:rPr>
          <w:rFonts w:asciiTheme="majorHAnsi" w:eastAsia="Calibri" w:hAnsiTheme="majorHAnsi" w:cs="Calibri"/>
          <w:sz w:val="22"/>
          <w:szCs w:val="22"/>
        </w:rPr>
        <w:t>il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891A8B">
        <w:rPr>
          <w:rFonts w:asciiTheme="majorHAnsi" w:eastAsia="Calibri" w:hAnsiTheme="majorHAnsi" w:cs="Calibri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z w:val="22"/>
          <w:szCs w:val="22"/>
        </w:rPr>
        <w:t>istri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bu</w:t>
      </w:r>
      <w:r w:rsidRPr="00891A8B">
        <w:rPr>
          <w:rFonts w:asciiTheme="majorHAnsi" w:eastAsia="Calibri" w:hAnsiTheme="majorHAnsi" w:cs="Calibri"/>
          <w:sz w:val="22"/>
          <w:szCs w:val="22"/>
        </w:rPr>
        <w:t>ti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g tas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k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to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lti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le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n a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891A8B">
        <w:rPr>
          <w:rFonts w:asciiTheme="majorHAnsi" w:eastAsia="Calibri" w:hAnsiTheme="majorHAnsi" w:cs="Calibri"/>
          <w:sz w:val="22"/>
          <w:szCs w:val="22"/>
        </w:rPr>
        <w:t>. C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d a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891A8B">
        <w:rPr>
          <w:rFonts w:asciiTheme="majorHAnsi" w:eastAsia="Calibri" w:hAnsiTheme="majorHAnsi" w:cs="Calibri"/>
          <w:sz w:val="22"/>
          <w:szCs w:val="22"/>
        </w:rPr>
        <w:t>il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-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op</w:t>
      </w:r>
      <w:r w:rsidRPr="00891A8B">
        <w:rPr>
          <w:rFonts w:asciiTheme="majorHAnsi" w:eastAsia="Calibri" w:hAnsiTheme="majorHAnsi" w:cs="Calibri"/>
          <w:sz w:val="22"/>
          <w:szCs w:val="22"/>
        </w:rPr>
        <w:t>ti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f 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do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um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tat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891A8B">
        <w:rPr>
          <w:rFonts w:asciiTheme="majorHAnsi" w:eastAsia="Calibri" w:hAnsiTheme="majorHAnsi" w:cs="Calibri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g a fr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-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z w:val="22"/>
          <w:szCs w:val="22"/>
        </w:rPr>
        <w:t>ati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at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at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res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si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sc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z w:val="22"/>
          <w:szCs w:val="22"/>
        </w:rPr>
        <w:t>een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si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.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sta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891A8B">
        <w:rPr>
          <w:rFonts w:asciiTheme="majorHAnsi" w:eastAsia="Calibri" w:hAnsiTheme="majorHAnsi" w:cs="Calibri"/>
          <w:sz w:val="22"/>
          <w:szCs w:val="22"/>
        </w:rPr>
        <w:t>lish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sz w:val="22"/>
          <w:szCs w:val="22"/>
        </w:rPr>
        <w:t>st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z w:val="22"/>
          <w:szCs w:val="22"/>
        </w:rPr>
        <w:t>ate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891A8B">
        <w:rPr>
          <w:rFonts w:asciiTheme="majorHAnsi" w:eastAsia="Calibri" w:hAnsiTheme="majorHAnsi" w:cs="Calibri"/>
          <w:sz w:val="22"/>
          <w:szCs w:val="22"/>
        </w:rPr>
        <w:t>ssa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um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tat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n f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m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k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ow</w:t>
      </w:r>
      <w:r w:rsidRPr="00891A8B">
        <w:rPr>
          <w:rFonts w:asciiTheme="majorHAnsi" w:eastAsia="Calibri" w:hAnsiTheme="majorHAnsi" w:cs="Calibri"/>
          <w:sz w:val="22"/>
          <w:szCs w:val="22"/>
        </w:rPr>
        <w:t>n fil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d 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atical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z w:val="22"/>
          <w:szCs w:val="22"/>
        </w:rPr>
        <w:t>te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z w:val="22"/>
          <w:szCs w:val="22"/>
        </w:rPr>
        <w:t>ti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UR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rr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ssa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scr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pu</w:t>
      </w:r>
      <w:r w:rsidRPr="00891A8B">
        <w:rPr>
          <w:rFonts w:asciiTheme="majorHAnsi" w:eastAsia="Calibri" w:hAnsiTheme="majorHAnsi" w:cs="Calibri"/>
          <w:sz w:val="22"/>
          <w:szCs w:val="22"/>
        </w:rPr>
        <w:t>t. Used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ress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t</w:t>
      </w:r>
      <w:r w:rsidRPr="00891A8B">
        <w:rPr>
          <w:rFonts w:asciiTheme="majorHAnsi" w:eastAsia="Calibri" w:hAnsiTheme="majorHAnsi" w:cs="Calibri"/>
          <w:sz w:val="22"/>
          <w:szCs w:val="22"/>
        </w:rPr>
        <w:t>o cr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ate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g f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odu</w:t>
      </w:r>
      <w:r w:rsidRPr="00891A8B">
        <w:rPr>
          <w:rFonts w:asciiTheme="majorHAnsi" w:eastAsia="Calibri" w:hAnsiTheme="majorHAnsi" w:cs="Calibri"/>
          <w:sz w:val="22"/>
          <w:szCs w:val="22"/>
        </w:rPr>
        <w:t>ct.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M</w:t>
      </w:r>
      <w:r w:rsidRPr="00891A8B">
        <w:rPr>
          <w:rFonts w:asciiTheme="majorHAnsi" w:eastAsia="Calibri" w:hAnsiTheme="majorHAnsi" w:cs="Calibri"/>
          <w:sz w:val="22"/>
          <w:szCs w:val="22"/>
        </w:rPr>
        <w:t>ai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tai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ed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z w:val="22"/>
          <w:szCs w:val="22"/>
        </w:rPr>
        <w:t>ti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we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891A8B">
        <w:rPr>
          <w:rFonts w:asciiTheme="majorHAnsi" w:eastAsia="Calibri" w:hAnsiTheme="majorHAnsi" w:cs="Calibri"/>
          <w:sz w:val="22"/>
          <w:szCs w:val="22"/>
        </w:rPr>
        <w:t>si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z w:val="22"/>
          <w:szCs w:val="22"/>
        </w:rPr>
        <w:t>e.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ar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z w:val="22"/>
          <w:szCs w:val="22"/>
        </w:rPr>
        <w:t>ic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at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d in 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ve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ral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ackat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d s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ar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d an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sz w:val="22"/>
          <w:szCs w:val="22"/>
        </w:rPr>
        <w:t>ard f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r a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z w:val="22"/>
          <w:szCs w:val="22"/>
        </w:rPr>
        <w:t>kat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j</w:t>
      </w:r>
      <w:r w:rsidRPr="00891A8B">
        <w:rPr>
          <w:rFonts w:asciiTheme="majorHAnsi" w:eastAsia="Calibri" w:hAnsiTheme="majorHAnsi" w:cs="Calibri"/>
          <w:sz w:val="22"/>
          <w:szCs w:val="22"/>
        </w:rPr>
        <w:t>ect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z w:val="22"/>
          <w:szCs w:val="22"/>
        </w:rPr>
        <w:t>EO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um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tat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.</w:t>
      </w:r>
    </w:p>
    <w:p w14:paraId="7F94DD54" w14:textId="77777777" w:rsidR="000D372B" w:rsidRPr="00891A8B" w:rsidRDefault="00891A8B">
      <w:pPr>
        <w:spacing w:before="60"/>
        <w:ind w:left="102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hni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-3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ri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(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on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)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ou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n &amp;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Mana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en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t,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HP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So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ft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Sunn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yv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 xml:space="preserve">A </w:t>
      </w:r>
      <w:r w:rsidRPr="00891A8B">
        <w:rPr>
          <w:rFonts w:asciiTheme="majorHAnsi" w:eastAsia="Calibri" w:hAnsiTheme="majorHAnsi" w:cs="Calibri"/>
          <w:b/>
          <w:spacing w:val="4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2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0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13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–2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0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14</w:t>
      </w:r>
    </w:p>
    <w:p w14:paraId="0CFBD695" w14:textId="77777777" w:rsidR="000D372B" w:rsidRPr="00891A8B" w:rsidRDefault="00891A8B">
      <w:pPr>
        <w:ind w:left="102" w:right="257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Calibri" w:hAnsiTheme="majorHAnsi" w:cs="Calibri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pd</w:t>
      </w:r>
      <w:r w:rsidRPr="00891A8B">
        <w:rPr>
          <w:rFonts w:asciiTheme="majorHAnsi" w:eastAsia="Calibri" w:hAnsiTheme="majorHAnsi" w:cs="Calibri"/>
          <w:sz w:val="22"/>
          <w:szCs w:val="22"/>
        </w:rPr>
        <w:t>at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tat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n f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ri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-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z w:val="22"/>
          <w:szCs w:val="22"/>
        </w:rPr>
        <w:t>ra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ov</w:t>
      </w:r>
      <w:r w:rsidRPr="00891A8B">
        <w:rPr>
          <w:rFonts w:asciiTheme="majorHAnsi" w:eastAsia="Calibri" w:hAnsiTheme="majorHAnsi" w:cs="Calibri"/>
          <w:sz w:val="22"/>
          <w:szCs w:val="22"/>
        </w:rPr>
        <w:t>is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g 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g 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life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e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f 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pp</w:t>
      </w:r>
      <w:r w:rsidRPr="00891A8B">
        <w:rPr>
          <w:rFonts w:asciiTheme="majorHAnsi" w:eastAsia="Calibri" w:hAnsiTheme="majorHAnsi" w:cs="Calibri"/>
          <w:sz w:val="22"/>
          <w:szCs w:val="22"/>
        </w:rPr>
        <w:t>licat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n 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d 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frastr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ct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re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d 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m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g tra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z w:val="22"/>
          <w:szCs w:val="22"/>
        </w:rPr>
        <w:t>it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al IT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li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ve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sz w:val="22"/>
          <w:szCs w:val="22"/>
        </w:rPr>
        <w:t>.</w:t>
      </w:r>
    </w:p>
    <w:p w14:paraId="3463B75F" w14:textId="77777777" w:rsidR="000D372B" w:rsidRPr="00891A8B" w:rsidRDefault="00891A8B">
      <w:pPr>
        <w:spacing w:before="60"/>
        <w:ind w:left="102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Sen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T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hni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W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sc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 xml:space="preserve">o 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Sy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nc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.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-3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il</w:t>
      </w:r>
      <w:r w:rsidRPr="00891A8B">
        <w:rPr>
          <w:rFonts w:asciiTheme="majorHAnsi" w:eastAsia="Calibri" w:hAnsiTheme="majorHAnsi" w:cs="Calibri"/>
          <w:b/>
          <w:spacing w:val="-3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 xml:space="preserve">A                                                                  </w:t>
      </w:r>
      <w:r w:rsidRPr="00891A8B">
        <w:rPr>
          <w:rFonts w:asciiTheme="majorHAnsi" w:eastAsia="Calibri" w:hAnsiTheme="majorHAnsi" w:cs="Calibri"/>
          <w:b/>
          <w:spacing w:val="15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2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0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05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–2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0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13</w:t>
      </w:r>
    </w:p>
    <w:p w14:paraId="707E758D" w14:textId="77777777" w:rsidR="000D372B" w:rsidRPr="00891A8B" w:rsidRDefault="00891A8B">
      <w:pPr>
        <w:ind w:left="102" w:right="220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Calibri" w:hAnsiTheme="majorHAnsi" w:cs="Calibri"/>
          <w:sz w:val="22"/>
          <w:szCs w:val="22"/>
        </w:rPr>
        <w:lastRenderedPageBreak/>
        <w:t>Wr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fi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gu</w:t>
      </w:r>
      <w:r w:rsidRPr="00891A8B">
        <w:rPr>
          <w:rFonts w:asciiTheme="majorHAnsi" w:eastAsia="Calibri" w:hAnsiTheme="majorHAnsi" w:cs="Calibri"/>
          <w:sz w:val="22"/>
          <w:szCs w:val="22"/>
        </w:rPr>
        <w:t>ra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gu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d 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om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d 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 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Cis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IOS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z w:val="22"/>
          <w:szCs w:val="22"/>
        </w:rPr>
        <w:t>ati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sz w:val="22"/>
          <w:szCs w:val="22"/>
        </w:rPr>
        <w:t>st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ri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er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et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og</w:t>
      </w:r>
      <w:r w:rsidRPr="00891A8B">
        <w:rPr>
          <w:rFonts w:asciiTheme="majorHAnsi" w:eastAsia="Calibri" w:hAnsiTheme="majorHAnsi" w:cs="Calibri"/>
          <w:sz w:val="22"/>
          <w:szCs w:val="22"/>
        </w:rPr>
        <w:t>ies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o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rs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sz w:val="22"/>
          <w:szCs w:val="22"/>
        </w:rPr>
        <w:t>itc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num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le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ar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sz w:val="22"/>
          <w:szCs w:val="22"/>
        </w:rPr>
        <w:t>are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lat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s.</w:t>
      </w:r>
    </w:p>
    <w:p w14:paraId="3E708B59" w14:textId="77777777" w:rsidR="000D372B" w:rsidRPr="00891A8B" w:rsidRDefault="00891A8B">
      <w:pPr>
        <w:tabs>
          <w:tab w:val="left" w:pos="740"/>
        </w:tabs>
        <w:spacing w:before="13" w:line="260" w:lineRule="exact"/>
        <w:ind w:left="750" w:right="295" w:hanging="360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Verdana" w:hAnsiTheme="majorHAnsi" w:cs="Verdana"/>
          <w:sz w:val="22"/>
          <w:szCs w:val="22"/>
        </w:rPr>
        <w:t>•</w:t>
      </w:r>
      <w:r w:rsidRPr="00891A8B">
        <w:rPr>
          <w:rFonts w:asciiTheme="majorHAnsi" w:eastAsia="Verdana" w:hAnsiTheme="majorHAnsi" w:cs="Verdana"/>
          <w:sz w:val="22"/>
          <w:szCs w:val="22"/>
        </w:rPr>
        <w:tab/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lla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ith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ers,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Q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891A8B">
        <w:rPr>
          <w:rFonts w:asciiTheme="majorHAnsi" w:eastAsia="Calibri" w:hAnsiTheme="majorHAnsi" w:cs="Calibri"/>
          <w:sz w:val="22"/>
          <w:szCs w:val="22"/>
        </w:rPr>
        <w:t>ct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m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t,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ar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k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ti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891A8B">
        <w:rPr>
          <w:rFonts w:asciiTheme="majorHAnsi" w:eastAsia="Calibri" w:hAnsiTheme="majorHAnsi" w:cs="Calibri"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z w:val="22"/>
          <w:szCs w:val="22"/>
        </w:rPr>
        <w:t>iti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acr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bu</w:t>
      </w:r>
      <w:r w:rsidRPr="00891A8B">
        <w:rPr>
          <w:rFonts w:asciiTheme="majorHAnsi" w:eastAsia="Calibri" w:hAnsiTheme="majorHAnsi" w:cs="Calibri"/>
          <w:sz w:val="22"/>
          <w:szCs w:val="22"/>
        </w:rPr>
        <w:t>si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ss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891A8B">
        <w:rPr>
          <w:rFonts w:asciiTheme="majorHAnsi" w:eastAsia="Calibri" w:hAnsiTheme="majorHAnsi" w:cs="Calibri"/>
          <w:sz w:val="22"/>
          <w:szCs w:val="22"/>
        </w:rPr>
        <w:t>its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z w:val="22"/>
          <w:szCs w:val="22"/>
        </w:rPr>
        <w:t>ra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ph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s.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Us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a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ar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sz w:val="22"/>
          <w:szCs w:val="22"/>
        </w:rPr>
        <w:t>are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lab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om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d 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z w:val="22"/>
          <w:szCs w:val="22"/>
        </w:rPr>
        <w:t>x,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es</w:t>
      </w:r>
      <w:r w:rsidRPr="00891A8B">
        <w:rPr>
          <w:rFonts w:asciiTheme="majorHAnsi" w:eastAsia="Calibri" w:hAnsiTheme="majorHAnsi" w:cs="Calibri"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x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s.</w:t>
      </w:r>
    </w:p>
    <w:p w14:paraId="7E9EA92C" w14:textId="77777777" w:rsidR="000D372B" w:rsidRPr="00891A8B" w:rsidRDefault="00891A8B">
      <w:pPr>
        <w:tabs>
          <w:tab w:val="left" w:pos="740"/>
        </w:tabs>
        <w:spacing w:before="6"/>
        <w:ind w:left="749" w:right="202" w:hanging="359"/>
        <w:rPr>
          <w:rFonts w:asciiTheme="majorHAnsi" w:eastAsia="Calibri" w:hAnsiTheme="majorHAnsi" w:cs="Calibri"/>
          <w:sz w:val="22"/>
          <w:szCs w:val="22"/>
        </w:rPr>
        <w:sectPr w:rsidR="000D372B" w:rsidRPr="00891A8B">
          <w:pgSz w:w="12240" w:h="15840"/>
          <w:pgMar w:top="1080" w:right="1040" w:bottom="280" w:left="1480" w:header="720" w:footer="720" w:gutter="0"/>
          <w:cols w:space="720"/>
        </w:sectPr>
      </w:pPr>
      <w:r w:rsidRPr="00891A8B">
        <w:rPr>
          <w:rFonts w:asciiTheme="majorHAnsi" w:eastAsia="Verdana" w:hAnsiTheme="majorHAnsi" w:cs="Verdana"/>
          <w:sz w:val="22"/>
          <w:szCs w:val="22"/>
        </w:rPr>
        <w:t>•</w:t>
      </w:r>
      <w:r w:rsidRPr="00891A8B">
        <w:rPr>
          <w:rFonts w:asciiTheme="majorHAnsi" w:eastAsia="Verdana" w:hAnsiTheme="majorHAnsi" w:cs="Verdana"/>
          <w:sz w:val="22"/>
          <w:szCs w:val="22"/>
        </w:rPr>
        <w:tab/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d 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z w:val="22"/>
          <w:szCs w:val="22"/>
        </w:rPr>
        <w:t>ra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bo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k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F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ak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t</w:t>
      </w:r>
      <w:r w:rsidRPr="00891A8B">
        <w:rPr>
          <w:rFonts w:asciiTheme="majorHAnsi" w:eastAsia="Calibri" w:hAnsiTheme="majorHAnsi" w:cs="Calibri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z w:val="22"/>
          <w:szCs w:val="22"/>
        </w:rPr>
        <w:t>ITA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X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z w:val="22"/>
          <w:szCs w:val="22"/>
        </w:rPr>
        <w:t>-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891A8B">
        <w:rPr>
          <w:rFonts w:asciiTheme="majorHAnsi" w:eastAsia="Calibri" w:hAnsiTheme="majorHAnsi" w:cs="Calibri"/>
          <w:sz w:val="22"/>
          <w:szCs w:val="22"/>
        </w:rPr>
        <w:t>as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d 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g 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eme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sz w:val="22"/>
          <w:szCs w:val="22"/>
        </w:rPr>
        <w:t>st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(C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z w:val="22"/>
          <w:szCs w:val="22"/>
        </w:rPr>
        <w:t>).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Sub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qu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tly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wo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z w:val="22"/>
          <w:szCs w:val="22"/>
        </w:rPr>
        <w:t>k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n a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am</w:t>
      </w:r>
      <w:r w:rsidRPr="00891A8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lp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sz w:val="22"/>
          <w:szCs w:val="22"/>
        </w:rPr>
        <w:t>rit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rs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z w:val="22"/>
          <w:szCs w:val="22"/>
        </w:rPr>
        <w:t>te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ir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ks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fr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is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z w:val="22"/>
          <w:szCs w:val="22"/>
        </w:rPr>
        <w:t>TA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X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ML</w:t>
      </w:r>
      <w:r w:rsidRPr="00891A8B">
        <w:rPr>
          <w:rFonts w:asciiTheme="majorHAnsi" w:eastAsia="Calibri" w:hAnsiTheme="majorHAnsi" w:cs="Calibri"/>
          <w:sz w:val="22"/>
          <w:szCs w:val="22"/>
        </w:rPr>
        <w:t>-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d 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ho</w:t>
      </w:r>
      <w:r w:rsidRPr="00891A8B">
        <w:rPr>
          <w:rFonts w:asciiTheme="majorHAnsi" w:eastAsia="Calibri" w:hAnsiTheme="majorHAnsi" w:cs="Calibri"/>
          <w:sz w:val="22"/>
          <w:szCs w:val="22"/>
        </w:rPr>
        <w:t>ri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g 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d 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t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sed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X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ria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-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nd</w:t>
      </w:r>
      <w:r w:rsidRPr="00891A8B">
        <w:rPr>
          <w:rFonts w:asciiTheme="majorHAnsi" w:eastAsia="Calibri" w:hAnsiTheme="majorHAnsi" w:cs="Calibri"/>
          <w:sz w:val="22"/>
          <w:szCs w:val="22"/>
        </w:rPr>
        <w:t>.</w:t>
      </w:r>
    </w:p>
    <w:p w14:paraId="27CD0701" w14:textId="0F2346ED" w:rsidR="000D372B" w:rsidRPr="00891A8B" w:rsidRDefault="00891A8B">
      <w:pPr>
        <w:spacing w:before="53"/>
        <w:ind w:left="104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Calibri" w:hAnsiTheme="majorHAnsi" w:cs="Calibri"/>
          <w:b/>
          <w:spacing w:val="9"/>
          <w:sz w:val="22"/>
          <w:szCs w:val="22"/>
        </w:rPr>
        <w:lastRenderedPageBreak/>
        <w:t>J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.</w:t>
      </w:r>
      <w:r w:rsidRPr="00891A8B">
        <w:rPr>
          <w:rFonts w:asciiTheme="majorHAnsi" w:eastAsia="Calibri" w:hAnsiTheme="majorHAnsi" w:cs="Calibri"/>
          <w:b/>
          <w:spacing w:val="2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0"/>
          <w:sz w:val="22"/>
          <w:szCs w:val="22"/>
        </w:rPr>
        <w:t>CHR</w:t>
      </w:r>
      <w:r w:rsidRPr="00891A8B">
        <w:rPr>
          <w:rFonts w:asciiTheme="majorHAnsi" w:eastAsia="Calibri" w:hAnsiTheme="majorHAnsi" w:cs="Calibri"/>
          <w:b/>
          <w:spacing w:val="1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b/>
          <w:spacing w:val="19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0"/>
          <w:sz w:val="22"/>
          <w:szCs w:val="22"/>
        </w:rPr>
        <w:t>HAR</w:t>
      </w:r>
      <w:r w:rsidRPr="00891A8B">
        <w:rPr>
          <w:rFonts w:asciiTheme="majorHAnsi" w:eastAsia="Calibri" w:hAnsiTheme="majorHAnsi" w:cs="Calibri"/>
          <w:b/>
          <w:spacing w:val="9"/>
          <w:sz w:val="22"/>
          <w:szCs w:val="22"/>
        </w:rPr>
        <w:t>V</w:t>
      </w:r>
      <w:r w:rsidRPr="00891A8B">
        <w:rPr>
          <w:rFonts w:asciiTheme="majorHAnsi" w:eastAsia="Calibri" w:hAnsiTheme="majorHAnsi" w:cs="Calibri"/>
          <w:b/>
          <w:spacing w:val="10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b/>
          <w:spacing w:val="20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|</w:t>
      </w:r>
      <w:r w:rsidRPr="00891A8B">
        <w:rPr>
          <w:rFonts w:asciiTheme="majorHAnsi" w:eastAsia="Calibri" w:hAnsiTheme="majorHAnsi" w:cs="Calibri"/>
          <w:b/>
          <w:spacing w:val="18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0"/>
          <w:sz w:val="22"/>
          <w:szCs w:val="22"/>
        </w:rPr>
        <w:t>4</w:t>
      </w:r>
      <w:r w:rsidRPr="00891A8B">
        <w:rPr>
          <w:rFonts w:asciiTheme="majorHAnsi" w:eastAsia="Calibri" w:hAnsiTheme="majorHAnsi" w:cs="Calibri"/>
          <w:b/>
          <w:spacing w:val="8"/>
          <w:sz w:val="22"/>
          <w:szCs w:val="22"/>
        </w:rPr>
        <w:t>0</w:t>
      </w:r>
      <w:r w:rsidRPr="00891A8B">
        <w:rPr>
          <w:rFonts w:asciiTheme="majorHAnsi" w:eastAsia="Calibri" w:hAnsiTheme="majorHAnsi" w:cs="Calibri"/>
          <w:b/>
          <w:spacing w:val="11"/>
          <w:sz w:val="22"/>
          <w:szCs w:val="22"/>
        </w:rPr>
        <w:t>8</w:t>
      </w:r>
      <w:r w:rsidRPr="00891A8B">
        <w:rPr>
          <w:rFonts w:asciiTheme="majorHAnsi" w:eastAsia="Calibri" w:hAnsiTheme="majorHAnsi" w:cs="Calibri"/>
          <w:b/>
          <w:spacing w:val="8"/>
          <w:sz w:val="22"/>
          <w:szCs w:val="22"/>
        </w:rPr>
        <w:t>.</w:t>
      </w:r>
      <w:r w:rsidRPr="00891A8B">
        <w:rPr>
          <w:rFonts w:asciiTheme="majorHAnsi" w:eastAsia="Calibri" w:hAnsiTheme="majorHAnsi" w:cs="Calibri"/>
          <w:b/>
          <w:spacing w:val="10"/>
          <w:sz w:val="22"/>
          <w:szCs w:val="22"/>
        </w:rPr>
        <w:t>3</w:t>
      </w:r>
      <w:r w:rsidRPr="00891A8B">
        <w:rPr>
          <w:rFonts w:asciiTheme="majorHAnsi" w:eastAsia="Calibri" w:hAnsiTheme="majorHAnsi" w:cs="Calibri"/>
          <w:b/>
          <w:spacing w:val="11"/>
          <w:sz w:val="22"/>
          <w:szCs w:val="22"/>
        </w:rPr>
        <w:t>7</w:t>
      </w:r>
      <w:r w:rsidRPr="00891A8B">
        <w:rPr>
          <w:rFonts w:asciiTheme="majorHAnsi" w:eastAsia="Calibri" w:hAnsiTheme="majorHAnsi" w:cs="Calibri"/>
          <w:b/>
          <w:spacing w:val="10"/>
          <w:sz w:val="22"/>
          <w:szCs w:val="22"/>
        </w:rPr>
        <w:t>7</w:t>
      </w:r>
      <w:r w:rsidRPr="00891A8B">
        <w:rPr>
          <w:rFonts w:asciiTheme="majorHAnsi" w:eastAsia="Calibri" w:hAnsiTheme="majorHAnsi" w:cs="Calibri"/>
          <w:b/>
          <w:spacing w:val="8"/>
          <w:sz w:val="22"/>
          <w:szCs w:val="22"/>
        </w:rPr>
        <w:t>.</w:t>
      </w:r>
      <w:r w:rsidRPr="00891A8B">
        <w:rPr>
          <w:rFonts w:asciiTheme="majorHAnsi" w:eastAsia="Calibri" w:hAnsiTheme="majorHAnsi" w:cs="Calibri"/>
          <w:b/>
          <w:spacing w:val="10"/>
          <w:sz w:val="22"/>
          <w:szCs w:val="22"/>
        </w:rPr>
        <w:t>5</w:t>
      </w:r>
      <w:r w:rsidRPr="00891A8B">
        <w:rPr>
          <w:rFonts w:asciiTheme="majorHAnsi" w:eastAsia="Calibri" w:hAnsiTheme="majorHAnsi" w:cs="Calibri"/>
          <w:b/>
          <w:spacing w:val="8"/>
          <w:sz w:val="22"/>
          <w:szCs w:val="22"/>
        </w:rPr>
        <w:t>7</w:t>
      </w:r>
      <w:r w:rsidRPr="00891A8B">
        <w:rPr>
          <w:rFonts w:asciiTheme="majorHAnsi" w:eastAsia="Calibri" w:hAnsiTheme="majorHAnsi" w:cs="Calibri"/>
          <w:b/>
          <w:spacing w:val="10"/>
          <w:sz w:val="22"/>
          <w:szCs w:val="22"/>
        </w:rPr>
        <w:t>6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1</w:t>
      </w:r>
      <w:r w:rsidRPr="00891A8B">
        <w:rPr>
          <w:rFonts w:asciiTheme="majorHAnsi" w:eastAsia="Calibri" w:hAnsiTheme="majorHAnsi" w:cs="Calibri"/>
          <w:b/>
          <w:spacing w:val="2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|</w:t>
      </w:r>
      <w:r w:rsidRPr="00891A8B">
        <w:rPr>
          <w:rFonts w:asciiTheme="majorHAnsi" w:eastAsia="Calibri" w:hAnsiTheme="majorHAnsi" w:cs="Calibri"/>
          <w:b/>
          <w:spacing w:val="21"/>
          <w:sz w:val="22"/>
          <w:szCs w:val="22"/>
        </w:rPr>
        <w:t xml:space="preserve"> </w:t>
      </w:r>
      <w:hyperlink r:id="rId5" w:history="1">
        <w:r w:rsidRPr="00F2008E">
          <w:rPr>
            <w:rStyle w:val="Hyperlink"/>
            <w:rFonts w:asciiTheme="majorHAnsi" w:eastAsia="Calibri" w:hAnsiTheme="majorHAnsi" w:cs="Calibri"/>
            <w:b/>
            <w:spacing w:val="8"/>
            <w:sz w:val="22"/>
            <w:szCs w:val="22"/>
          </w:rPr>
          <w:t>J</w:t>
        </w:r>
        <w:r w:rsidRPr="00F2008E">
          <w:rPr>
            <w:rStyle w:val="Hyperlink"/>
            <w:rFonts w:asciiTheme="majorHAnsi" w:eastAsia="Calibri" w:hAnsiTheme="majorHAnsi" w:cs="Calibri"/>
            <w:b/>
            <w:spacing w:val="10"/>
            <w:sz w:val="22"/>
            <w:szCs w:val="22"/>
          </w:rPr>
          <w:t>C</w:t>
        </w:r>
        <w:r w:rsidRPr="00F2008E">
          <w:rPr>
            <w:rStyle w:val="Hyperlink"/>
            <w:rFonts w:asciiTheme="majorHAnsi" w:eastAsia="Calibri" w:hAnsiTheme="majorHAnsi" w:cs="Calibri"/>
            <w:b/>
            <w:spacing w:val="7"/>
            <w:sz w:val="22"/>
            <w:szCs w:val="22"/>
          </w:rPr>
          <w:t>H</w:t>
        </w:r>
        <w:r w:rsidRPr="00F2008E">
          <w:rPr>
            <w:rStyle w:val="Hyperlink"/>
            <w:rFonts w:asciiTheme="majorHAnsi" w:eastAsia="Calibri" w:hAnsiTheme="majorHAnsi" w:cs="Calibri"/>
            <w:b/>
            <w:spacing w:val="10"/>
            <w:sz w:val="22"/>
            <w:szCs w:val="22"/>
          </w:rPr>
          <w:t>AR</w:t>
        </w:r>
        <w:r w:rsidRPr="00F2008E">
          <w:rPr>
            <w:rStyle w:val="Hyperlink"/>
            <w:rFonts w:asciiTheme="majorHAnsi" w:eastAsia="Calibri" w:hAnsiTheme="majorHAnsi" w:cs="Calibri"/>
            <w:b/>
            <w:spacing w:val="9"/>
            <w:sz w:val="22"/>
            <w:szCs w:val="22"/>
          </w:rPr>
          <w:t>V</w:t>
        </w:r>
        <w:r w:rsidRPr="00F2008E">
          <w:rPr>
            <w:rStyle w:val="Hyperlink"/>
            <w:rFonts w:asciiTheme="majorHAnsi" w:eastAsia="Calibri" w:hAnsiTheme="majorHAnsi" w:cs="Calibri"/>
            <w:b/>
            <w:spacing w:val="10"/>
            <w:sz w:val="22"/>
            <w:szCs w:val="22"/>
          </w:rPr>
          <w:t>EY</w:t>
        </w:r>
        <w:r w:rsidRPr="00F2008E">
          <w:rPr>
            <w:rStyle w:val="Hyperlink"/>
            <w:rFonts w:asciiTheme="majorHAnsi" w:eastAsia="Calibri" w:hAnsiTheme="majorHAnsi" w:cs="Calibri"/>
            <w:b/>
            <w:spacing w:val="8"/>
            <w:sz w:val="22"/>
            <w:szCs w:val="22"/>
          </w:rPr>
          <w:t>@</w:t>
        </w:r>
        <w:r w:rsidRPr="00F2008E">
          <w:rPr>
            <w:rStyle w:val="Hyperlink"/>
            <w:rFonts w:asciiTheme="majorHAnsi" w:eastAsia="Calibri" w:hAnsiTheme="majorHAnsi" w:cs="Calibri"/>
            <w:b/>
            <w:spacing w:val="10"/>
            <w:sz w:val="22"/>
            <w:szCs w:val="22"/>
          </w:rPr>
          <w:t>HAR</w:t>
        </w:r>
        <w:r w:rsidRPr="00F2008E">
          <w:rPr>
            <w:rStyle w:val="Hyperlink"/>
            <w:rFonts w:asciiTheme="majorHAnsi" w:eastAsia="Calibri" w:hAnsiTheme="majorHAnsi" w:cs="Calibri"/>
            <w:b/>
            <w:spacing w:val="9"/>
            <w:sz w:val="22"/>
            <w:szCs w:val="22"/>
          </w:rPr>
          <w:t>V</w:t>
        </w:r>
        <w:r w:rsidRPr="00F2008E">
          <w:rPr>
            <w:rStyle w:val="Hyperlink"/>
            <w:rFonts w:asciiTheme="majorHAnsi" w:eastAsia="Calibri" w:hAnsiTheme="majorHAnsi" w:cs="Calibri"/>
            <w:b/>
            <w:spacing w:val="10"/>
            <w:sz w:val="22"/>
            <w:szCs w:val="22"/>
          </w:rPr>
          <w:t>EYC</w:t>
        </w:r>
        <w:r w:rsidRPr="00F2008E">
          <w:rPr>
            <w:rStyle w:val="Hyperlink"/>
            <w:rFonts w:asciiTheme="majorHAnsi" w:eastAsia="Calibri" w:hAnsiTheme="majorHAnsi" w:cs="Calibri"/>
            <w:b/>
            <w:spacing w:val="9"/>
            <w:sz w:val="22"/>
            <w:szCs w:val="22"/>
          </w:rPr>
          <w:t>OM</w:t>
        </w:r>
        <w:r w:rsidRPr="00F2008E">
          <w:rPr>
            <w:rStyle w:val="Hyperlink"/>
            <w:rFonts w:asciiTheme="majorHAnsi" w:eastAsia="Calibri" w:hAnsiTheme="majorHAnsi" w:cs="Calibri"/>
            <w:b/>
            <w:spacing w:val="11"/>
            <w:sz w:val="22"/>
            <w:szCs w:val="22"/>
          </w:rPr>
          <w:t>.</w:t>
        </w:r>
        <w:r w:rsidRPr="00F2008E">
          <w:rPr>
            <w:rStyle w:val="Hyperlink"/>
            <w:rFonts w:asciiTheme="majorHAnsi" w:eastAsia="Calibri" w:hAnsiTheme="majorHAnsi" w:cs="Calibri"/>
            <w:b/>
            <w:spacing w:val="10"/>
            <w:sz w:val="22"/>
            <w:szCs w:val="22"/>
          </w:rPr>
          <w:t>C</w:t>
        </w:r>
        <w:r w:rsidRPr="00F2008E">
          <w:rPr>
            <w:rStyle w:val="Hyperlink"/>
            <w:rFonts w:asciiTheme="majorHAnsi" w:eastAsia="Calibri" w:hAnsiTheme="majorHAnsi" w:cs="Calibri"/>
            <w:b/>
            <w:spacing w:val="9"/>
            <w:sz w:val="22"/>
            <w:szCs w:val="22"/>
          </w:rPr>
          <w:t>O</w:t>
        </w:r>
        <w:r w:rsidRPr="00F2008E">
          <w:rPr>
            <w:rStyle w:val="Hyperlink"/>
            <w:rFonts w:asciiTheme="majorHAnsi" w:eastAsia="Calibri" w:hAnsiTheme="majorHAnsi" w:cs="Calibri"/>
            <w:b/>
            <w:sz w:val="22"/>
            <w:szCs w:val="22"/>
          </w:rPr>
          <w:t>M</w:t>
        </w:r>
      </w:hyperlink>
      <w:r w:rsidRPr="00891A8B">
        <w:rPr>
          <w:rFonts w:asciiTheme="majorHAnsi" w:eastAsia="Calibri" w:hAnsiTheme="majorHAnsi" w:cs="Calibri"/>
          <w:b/>
          <w:sz w:val="22"/>
          <w:szCs w:val="22"/>
        </w:rPr>
        <w:t xml:space="preserve">                                           </w:t>
      </w:r>
      <w:r w:rsidRPr="00891A8B">
        <w:rPr>
          <w:rFonts w:asciiTheme="majorHAnsi" w:eastAsia="Calibri" w:hAnsiTheme="majorHAnsi" w:cs="Calibri"/>
          <w:b/>
          <w:spacing w:val="37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0"/>
          <w:sz w:val="22"/>
          <w:szCs w:val="22"/>
        </w:rPr>
        <w:t>PA</w:t>
      </w:r>
      <w:r w:rsidRPr="00891A8B">
        <w:rPr>
          <w:rFonts w:asciiTheme="majorHAnsi" w:eastAsia="Calibri" w:hAnsiTheme="majorHAnsi" w:cs="Calibri"/>
          <w:b/>
          <w:spacing w:val="11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pacing w:val="20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2</w:t>
      </w:r>
    </w:p>
    <w:p w14:paraId="7F927B50" w14:textId="77777777" w:rsidR="000D372B" w:rsidRPr="00891A8B" w:rsidRDefault="000D372B">
      <w:pPr>
        <w:spacing w:before="6" w:line="140" w:lineRule="exact"/>
        <w:rPr>
          <w:rFonts w:asciiTheme="majorHAnsi" w:hAnsiTheme="majorHAnsi"/>
          <w:sz w:val="14"/>
          <w:szCs w:val="14"/>
        </w:rPr>
      </w:pPr>
    </w:p>
    <w:p w14:paraId="3191B6FB" w14:textId="77777777" w:rsidR="000D372B" w:rsidRPr="00891A8B" w:rsidRDefault="00891A8B">
      <w:pPr>
        <w:ind w:left="372" w:right="221"/>
        <w:jc w:val="center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891A8B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d 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cr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ati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g 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891A8B">
        <w:rPr>
          <w:rFonts w:asciiTheme="majorHAnsi" w:eastAsia="Calibri" w:hAnsiTheme="majorHAnsi" w:cs="Calibri"/>
          <w:sz w:val="22"/>
          <w:szCs w:val="22"/>
        </w:rPr>
        <w:t>lis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nu</w:t>
      </w:r>
      <w:r w:rsidRPr="00891A8B">
        <w:rPr>
          <w:rFonts w:asciiTheme="majorHAnsi" w:eastAsia="Calibri" w:hAnsiTheme="majorHAnsi" w:cs="Calibri"/>
          <w:sz w:val="22"/>
          <w:szCs w:val="22"/>
        </w:rPr>
        <w:t>als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in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UB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OBI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-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bo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k f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ats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891A8B">
        <w:rPr>
          <w:rFonts w:asciiTheme="majorHAnsi" w:eastAsia="Calibri" w:hAnsiTheme="majorHAnsi" w:cs="Calibri"/>
          <w:sz w:val="22"/>
          <w:szCs w:val="22"/>
        </w:rPr>
        <w:t>ile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s.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Us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d 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k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Ki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nd</w:t>
      </w:r>
      <w:r w:rsidRPr="00891A8B">
        <w:rPr>
          <w:rFonts w:asciiTheme="majorHAnsi" w:eastAsia="Calibri" w:hAnsiTheme="majorHAnsi" w:cs="Calibri"/>
          <w:sz w:val="22"/>
          <w:szCs w:val="22"/>
        </w:rPr>
        <w:t>le,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d iB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ks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-rea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z w:val="22"/>
          <w:szCs w:val="22"/>
        </w:rPr>
        <w:t>er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pp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z w:val="22"/>
          <w:szCs w:val="22"/>
        </w:rPr>
        <w:t>est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e</w:t>
      </w:r>
      <w:r w:rsidRPr="00891A8B">
        <w:rPr>
          <w:rFonts w:asciiTheme="majorHAnsi" w:eastAsia="Calibri" w:hAnsiTheme="majorHAnsi" w:cs="Calibri"/>
          <w:sz w:val="22"/>
          <w:szCs w:val="22"/>
        </w:rPr>
        <w:t>-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ks.</w:t>
      </w:r>
    </w:p>
    <w:p w14:paraId="3E258C08" w14:textId="77777777" w:rsidR="000D372B" w:rsidRPr="00891A8B" w:rsidRDefault="00891A8B">
      <w:pPr>
        <w:spacing w:before="4"/>
        <w:ind w:left="354" w:right="902"/>
        <w:jc w:val="center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891A8B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n f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 s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ow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pp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bu</w:t>
      </w:r>
      <w:r w:rsidRPr="00891A8B">
        <w:rPr>
          <w:rFonts w:asciiTheme="majorHAnsi" w:eastAsia="Calibri" w:hAnsiTheme="majorHAnsi" w:cs="Calibri"/>
          <w:sz w:val="22"/>
          <w:szCs w:val="22"/>
        </w:rPr>
        <w:t>g 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at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ve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And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id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rs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g 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y</w:t>
      </w:r>
    </w:p>
    <w:p w14:paraId="4179E85F" w14:textId="77777777" w:rsidR="000D372B" w:rsidRPr="00891A8B" w:rsidRDefault="00891A8B">
      <w:pPr>
        <w:ind w:left="752" w:right="212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UB-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d e-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oo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k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at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z w:val="22"/>
          <w:szCs w:val="22"/>
        </w:rPr>
        <w:t>esi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n cis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.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.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rk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d with Cis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'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we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891A8B">
        <w:rPr>
          <w:rFonts w:asciiTheme="majorHAnsi" w:eastAsia="Calibri" w:hAnsiTheme="majorHAnsi" w:cs="Calibri"/>
          <w:sz w:val="22"/>
          <w:szCs w:val="22"/>
        </w:rPr>
        <w:t>si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x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rts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 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fix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 all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sit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und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r 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cis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.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do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ai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.</w:t>
      </w:r>
    </w:p>
    <w:p w14:paraId="7CD459B4" w14:textId="77777777" w:rsidR="000D372B" w:rsidRPr="00891A8B" w:rsidRDefault="00891A8B">
      <w:pPr>
        <w:spacing w:before="2"/>
        <w:ind w:left="392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891A8B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nd</w:t>
      </w:r>
      <w:r w:rsidRPr="00891A8B">
        <w:rPr>
          <w:rFonts w:asciiTheme="majorHAnsi" w:eastAsia="Calibri" w:hAnsiTheme="majorHAnsi" w:cs="Calibri"/>
          <w:sz w:val="22"/>
          <w:szCs w:val="22"/>
        </w:rPr>
        <w:t>ia-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891A8B">
        <w:rPr>
          <w:rFonts w:asciiTheme="majorHAnsi" w:eastAsia="Calibri" w:hAnsiTheme="majorHAnsi" w:cs="Calibri"/>
          <w:sz w:val="22"/>
          <w:szCs w:val="22"/>
        </w:rPr>
        <w:t>as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sz w:val="22"/>
          <w:szCs w:val="22"/>
        </w:rPr>
        <w:t>rit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n Cis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-s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cific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s,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ls,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ve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s.</w:t>
      </w:r>
    </w:p>
    <w:p w14:paraId="79823C62" w14:textId="77777777" w:rsidR="000D372B" w:rsidRPr="00891A8B" w:rsidRDefault="00891A8B">
      <w:pPr>
        <w:ind w:left="752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ar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z w:val="22"/>
          <w:szCs w:val="22"/>
        </w:rPr>
        <w:t>ici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in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l-s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sz w:val="22"/>
          <w:szCs w:val="22"/>
        </w:rPr>
        <w:t>le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ca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nd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z w:val="22"/>
          <w:szCs w:val="22"/>
        </w:rPr>
        <w:t>at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s.</w:t>
      </w:r>
    </w:p>
    <w:p w14:paraId="14536E52" w14:textId="77777777" w:rsidR="000D372B" w:rsidRPr="00891A8B" w:rsidRDefault="00891A8B">
      <w:pPr>
        <w:spacing w:before="60"/>
        <w:ind w:left="104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hni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-3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ri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(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on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)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rr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b/>
          <w:spacing w:val="-3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I</w:t>
      </w:r>
      <w:r w:rsidRPr="00891A8B">
        <w:rPr>
          <w:rFonts w:asciiTheme="majorHAnsi" w:eastAsia="Calibri" w:hAnsiTheme="majorHAnsi" w:cs="Calibri"/>
          <w:b/>
          <w:spacing w:val="-3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.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San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 xml:space="preserve">ta 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Cl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 xml:space="preserve">A                                </w:t>
      </w:r>
      <w:r w:rsidRPr="00891A8B">
        <w:rPr>
          <w:rFonts w:asciiTheme="majorHAnsi" w:eastAsia="Calibri" w:hAnsiTheme="majorHAnsi" w:cs="Calibri"/>
          <w:b/>
          <w:spacing w:val="3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2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0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04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–2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0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05</w:t>
      </w:r>
    </w:p>
    <w:p w14:paraId="5FBBF6DC" w14:textId="77777777" w:rsidR="000D372B" w:rsidRPr="00891A8B" w:rsidRDefault="00891A8B">
      <w:pPr>
        <w:ind w:left="104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Calibri" w:hAnsiTheme="majorHAnsi" w:cs="Calibri"/>
          <w:sz w:val="22"/>
          <w:szCs w:val="22"/>
        </w:rPr>
        <w:t>Wr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nu</w:t>
      </w:r>
      <w:r w:rsidRPr="00891A8B">
        <w:rPr>
          <w:rFonts w:asciiTheme="majorHAnsi" w:eastAsia="Calibri" w:hAnsiTheme="majorHAnsi" w:cs="Calibri"/>
          <w:sz w:val="22"/>
          <w:szCs w:val="22"/>
        </w:rPr>
        <w:t>als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891A8B">
        <w:rPr>
          <w:rFonts w:asciiTheme="majorHAnsi" w:eastAsia="Calibri" w:hAnsiTheme="majorHAnsi" w:cs="Calibri"/>
          <w:sz w:val="22"/>
          <w:szCs w:val="22"/>
        </w:rPr>
        <w:t>ac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w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ich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IC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ph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cal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si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z w:val="22"/>
          <w:szCs w:val="22"/>
        </w:rPr>
        <w:t>n 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sz w:val="22"/>
          <w:szCs w:val="22"/>
        </w:rPr>
        <w:t>are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891A8B">
        <w:rPr>
          <w:rFonts w:asciiTheme="majorHAnsi" w:eastAsia="Calibri" w:hAnsiTheme="majorHAnsi" w:cs="Calibri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h</w:t>
      </w:r>
      <w:r w:rsidRPr="00891A8B">
        <w:rPr>
          <w:rFonts w:asciiTheme="majorHAnsi" w:eastAsia="Calibri" w:hAnsiTheme="majorHAnsi" w:cs="Calibri"/>
          <w:sz w:val="22"/>
          <w:szCs w:val="22"/>
        </w:rPr>
        <w:t>ar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z w:val="22"/>
          <w:szCs w:val="22"/>
        </w:rPr>
        <w:t>re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ee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z w:val="22"/>
          <w:szCs w:val="22"/>
        </w:rPr>
        <w:t>s.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Cre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z w:val="22"/>
          <w:szCs w:val="22"/>
        </w:rPr>
        <w:t>ted a</w:t>
      </w:r>
    </w:p>
    <w:p w14:paraId="48FA432B" w14:textId="77777777" w:rsidR="000D372B" w:rsidRPr="00891A8B" w:rsidRDefault="00891A8B">
      <w:pPr>
        <w:ind w:left="104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4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2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891A8B">
        <w:rPr>
          <w:rFonts w:asciiTheme="majorHAnsi" w:eastAsia="Calibri" w:hAnsiTheme="majorHAnsi" w:cs="Calibri"/>
          <w:sz w:val="22"/>
          <w:szCs w:val="22"/>
        </w:rPr>
        <w:t>-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mm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ce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fr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m 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m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z w:val="22"/>
          <w:szCs w:val="22"/>
        </w:rPr>
        <w:t>ata in 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in a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z w:val="22"/>
          <w:szCs w:val="22"/>
        </w:rPr>
        <w:t>tar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p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891A8B">
        <w:rPr>
          <w:rFonts w:asciiTheme="majorHAnsi" w:eastAsia="Calibri" w:hAnsiTheme="majorHAnsi" w:cs="Calibri"/>
          <w:sz w:val="22"/>
          <w:szCs w:val="22"/>
        </w:rPr>
        <w:t>ir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t.</w:t>
      </w:r>
    </w:p>
    <w:p w14:paraId="43EF9C04" w14:textId="77777777" w:rsidR="000D372B" w:rsidRPr="00891A8B" w:rsidRDefault="00891A8B">
      <w:pPr>
        <w:spacing w:before="60"/>
        <w:ind w:left="104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hni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-3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ri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(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on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)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Jun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pe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N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pacing w:val="-3"/>
          <w:sz w:val="22"/>
          <w:szCs w:val="22"/>
        </w:rPr>
        <w:t>k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nc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.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-4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unn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yv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 xml:space="preserve">                                                 </w:t>
      </w:r>
      <w:r w:rsidRPr="00891A8B">
        <w:rPr>
          <w:rFonts w:asciiTheme="majorHAnsi" w:eastAsia="Calibri" w:hAnsiTheme="majorHAnsi" w:cs="Calibri"/>
          <w:b/>
          <w:spacing w:val="15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2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0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04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–2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0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05</w:t>
      </w:r>
    </w:p>
    <w:p w14:paraId="5A4125A9" w14:textId="77777777" w:rsidR="000D372B" w:rsidRPr="00891A8B" w:rsidRDefault="00891A8B">
      <w:pPr>
        <w:ind w:left="104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Calibri" w:hAnsiTheme="majorHAnsi" w:cs="Calibri"/>
          <w:sz w:val="22"/>
          <w:szCs w:val="22"/>
        </w:rPr>
        <w:t>Cr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at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upd</w:t>
      </w:r>
      <w:r w:rsidRPr="00891A8B">
        <w:rPr>
          <w:rFonts w:asciiTheme="majorHAnsi" w:eastAsia="Calibri" w:hAnsiTheme="majorHAnsi" w:cs="Calibri"/>
          <w:sz w:val="22"/>
          <w:szCs w:val="22"/>
        </w:rPr>
        <w:t>at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ar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sz w:val="22"/>
          <w:szCs w:val="22"/>
        </w:rPr>
        <w:t>are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tat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ou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rs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d 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z w:val="22"/>
          <w:szCs w:val="22"/>
        </w:rPr>
        <w:t>d-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891A8B">
        <w:rPr>
          <w:rFonts w:asciiTheme="majorHAnsi" w:eastAsia="Calibri" w:hAnsiTheme="majorHAnsi" w:cs="Calibri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s.</w:t>
      </w:r>
    </w:p>
    <w:p w14:paraId="104EA6EE" w14:textId="77777777" w:rsidR="000D372B" w:rsidRPr="00891A8B" w:rsidRDefault="00891A8B">
      <w:pPr>
        <w:spacing w:before="60"/>
        <w:ind w:left="104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hni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-3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ri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(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on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)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rr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b/>
          <w:spacing w:val="-3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I</w:t>
      </w:r>
      <w:r w:rsidRPr="00891A8B">
        <w:rPr>
          <w:rFonts w:asciiTheme="majorHAnsi" w:eastAsia="Calibri" w:hAnsiTheme="majorHAnsi" w:cs="Calibri"/>
          <w:b/>
          <w:spacing w:val="-3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.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San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 xml:space="preserve">ta 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Cl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 xml:space="preserve">                                           </w:t>
      </w:r>
      <w:r w:rsidRPr="00891A8B">
        <w:rPr>
          <w:rFonts w:asciiTheme="majorHAnsi" w:eastAsia="Calibri" w:hAnsiTheme="majorHAnsi" w:cs="Calibri"/>
          <w:b/>
          <w:spacing w:val="38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2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0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04</w:t>
      </w:r>
    </w:p>
    <w:p w14:paraId="3466A678" w14:textId="77777777" w:rsidR="000D372B" w:rsidRPr="00891A8B" w:rsidRDefault="00891A8B">
      <w:pPr>
        <w:spacing w:before="1" w:line="260" w:lineRule="exact"/>
        <w:ind w:left="104" w:right="338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Supp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te</w:t>
      </w:r>
      <w:r w:rsidRPr="00891A8B">
        <w:rPr>
          <w:rFonts w:asciiTheme="majorHAnsi" w:eastAsia="Calibri" w:hAnsiTheme="majorHAnsi" w:cs="Calibri"/>
          <w:sz w:val="22"/>
          <w:szCs w:val="22"/>
        </w:rPr>
        <w:t>d 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itial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ll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o</w:t>
      </w:r>
      <w:r w:rsidRPr="00891A8B">
        <w:rPr>
          <w:rFonts w:asciiTheme="majorHAnsi" w:eastAsia="Calibri" w:hAnsiTheme="majorHAnsi" w:cs="Calibri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’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fla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ip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891A8B">
        <w:rPr>
          <w:rFonts w:asciiTheme="majorHAnsi" w:eastAsia="Calibri" w:hAnsiTheme="majorHAnsi" w:cs="Calibri"/>
          <w:sz w:val="22"/>
          <w:szCs w:val="22"/>
        </w:rPr>
        <w:t>ct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(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891A8B">
        <w:rPr>
          <w:rFonts w:asciiTheme="majorHAnsi" w:eastAsia="Calibri" w:hAnsiTheme="majorHAnsi" w:cs="Calibri"/>
          <w:sz w:val="22"/>
          <w:szCs w:val="22"/>
        </w:rPr>
        <w:t>acle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IC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ph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cal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ft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sz w:val="22"/>
          <w:szCs w:val="22"/>
        </w:rPr>
        <w:t>ar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)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by </w:t>
      </w:r>
      <w:r w:rsidRPr="00891A8B">
        <w:rPr>
          <w:rFonts w:asciiTheme="majorHAnsi" w:eastAsia="Calibri" w:hAnsiTheme="majorHAnsi" w:cs="Calibri"/>
          <w:sz w:val="22"/>
          <w:szCs w:val="22"/>
        </w:rPr>
        <w:t>cr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ati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g its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firs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z w:val="22"/>
          <w:szCs w:val="22"/>
        </w:rPr>
        <w:t>-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891A8B">
        <w:rPr>
          <w:rFonts w:asciiTheme="majorHAnsi" w:eastAsia="Calibri" w:hAnsiTheme="majorHAnsi" w:cs="Calibri"/>
          <w:sz w:val="22"/>
          <w:szCs w:val="22"/>
        </w:rPr>
        <w:t>er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er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z w:val="22"/>
          <w:szCs w:val="22"/>
        </w:rPr>
        <w:t>ti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.</w:t>
      </w:r>
    </w:p>
    <w:p w14:paraId="610D114C" w14:textId="77777777" w:rsidR="000D372B" w:rsidRPr="00891A8B" w:rsidRDefault="00891A8B">
      <w:pPr>
        <w:spacing w:before="62"/>
        <w:ind w:left="104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hni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-3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ri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(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on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)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 xml:space="preserve">o 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I</w:t>
      </w:r>
      <w:r w:rsidRPr="00891A8B">
        <w:rPr>
          <w:rFonts w:asciiTheme="majorHAnsi" w:eastAsia="Calibri" w:hAnsiTheme="majorHAnsi" w:cs="Calibri"/>
          <w:b/>
          <w:spacing w:val="-3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.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Mi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pi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 xml:space="preserve">A                                                            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2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0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02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–2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0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04</w:t>
      </w:r>
    </w:p>
    <w:p w14:paraId="4D5D8A4B" w14:textId="77777777" w:rsidR="000D372B" w:rsidRPr="00891A8B" w:rsidRDefault="00891A8B">
      <w:pPr>
        <w:ind w:left="104" w:right="86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Calibri" w:hAnsiTheme="majorHAnsi" w:cs="Calibri"/>
          <w:sz w:val="22"/>
          <w:szCs w:val="22"/>
        </w:rPr>
        <w:t>Wr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Ci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z w:val="22"/>
          <w:szCs w:val="22"/>
        </w:rPr>
        <w:t>co</w:t>
      </w:r>
      <w:r w:rsidRPr="00891A8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OS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erati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sz w:val="22"/>
          <w:szCs w:val="22"/>
        </w:rPr>
        <w:t>st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z w:val="22"/>
          <w:szCs w:val="22"/>
        </w:rPr>
        <w:t>ti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ter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sw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z w:val="22"/>
          <w:szCs w:val="22"/>
        </w:rPr>
        <w:t>tc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es,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et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rki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qu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t. 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to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891A8B">
        <w:rPr>
          <w:rFonts w:asciiTheme="majorHAnsi" w:eastAsia="Calibri" w:hAnsiTheme="majorHAnsi" w:cs="Calibri"/>
          <w:sz w:val="22"/>
          <w:szCs w:val="22"/>
        </w:rPr>
        <w:t>rs’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z w:val="22"/>
          <w:szCs w:val="22"/>
        </w:rPr>
        <w:t>ss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d 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nqu</w:t>
      </w:r>
      <w:r w:rsidRPr="00891A8B">
        <w:rPr>
          <w:rFonts w:asciiTheme="majorHAnsi" w:eastAsia="Calibri" w:hAnsiTheme="majorHAnsi" w:cs="Calibri"/>
          <w:sz w:val="22"/>
          <w:szCs w:val="22"/>
        </w:rPr>
        <w:t>iri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Cis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um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tat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n.</w:t>
      </w:r>
    </w:p>
    <w:p w14:paraId="188F387D" w14:textId="77777777" w:rsidR="000D372B" w:rsidRPr="00891A8B" w:rsidRDefault="00891A8B">
      <w:pPr>
        <w:spacing w:before="60"/>
        <w:ind w:left="104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hni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-3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ri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(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on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)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Suppo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So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ft,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I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nc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.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ed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b/>
          <w:spacing w:val="-4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Ci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 xml:space="preserve">A                                                    </w:t>
      </w:r>
      <w:r w:rsidRPr="00891A8B">
        <w:rPr>
          <w:rFonts w:asciiTheme="majorHAnsi" w:eastAsia="Calibri" w:hAnsiTheme="majorHAnsi" w:cs="Calibri"/>
          <w:b/>
          <w:spacing w:val="4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2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0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01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–2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0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02</w:t>
      </w:r>
    </w:p>
    <w:p w14:paraId="4976D3B3" w14:textId="77777777" w:rsidR="000D372B" w:rsidRPr="00891A8B" w:rsidRDefault="00891A8B">
      <w:pPr>
        <w:ind w:left="103" w:right="1011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Calibri" w:hAnsiTheme="majorHAnsi" w:cs="Calibri"/>
          <w:sz w:val="22"/>
          <w:szCs w:val="22"/>
        </w:rPr>
        <w:t>Cr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at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upd</w:t>
      </w:r>
      <w:r w:rsidRPr="00891A8B">
        <w:rPr>
          <w:rFonts w:asciiTheme="majorHAnsi" w:eastAsia="Calibri" w:hAnsiTheme="majorHAnsi" w:cs="Calibri"/>
          <w:sz w:val="22"/>
          <w:szCs w:val="22"/>
        </w:rPr>
        <w:t>at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do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z w:val="22"/>
          <w:szCs w:val="22"/>
        </w:rPr>
        <w:t>ti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n 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li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lp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 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frastr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re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sz w:val="22"/>
          <w:szCs w:val="22"/>
        </w:rPr>
        <w:t>are</w:t>
      </w:r>
      <w:r w:rsidRPr="00891A8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at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nh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s, 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at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s,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er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ali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z</w:t>
      </w:r>
      <w:r w:rsidRPr="00891A8B">
        <w:rPr>
          <w:rFonts w:asciiTheme="majorHAnsi" w:eastAsia="Calibri" w:hAnsiTheme="majorHAnsi" w:cs="Calibri"/>
          <w:sz w:val="22"/>
          <w:szCs w:val="22"/>
        </w:rPr>
        <w:t>es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er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upp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o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891A8B">
        <w:rPr>
          <w:rFonts w:asciiTheme="majorHAnsi" w:eastAsia="Calibri" w:hAnsiTheme="majorHAnsi" w:cs="Calibri"/>
          <w:sz w:val="22"/>
          <w:szCs w:val="22"/>
        </w:rPr>
        <w:t>er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tra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ets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ter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et.</w:t>
      </w:r>
    </w:p>
    <w:p w14:paraId="6EA44E05" w14:textId="77777777" w:rsidR="000D372B" w:rsidRPr="00891A8B" w:rsidRDefault="00891A8B">
      <w:pPr>
        <w:spacing w:before="60"/>
        <w:ind w:left="103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hni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-3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ri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(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on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)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nop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nc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.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Sunny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v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 xml:space="preserve">A                                                                </w:t>
      </w:r>
      <w:r w:rsidRPr="00891A8B">
        <w:rPr>
          <w:rFonts w:asciiTheme="majorHAnsi" w:eastAsia="Calibri" w:hAnsiTheme="majorHAnsi" w:cs="Calibri"/>
          <w:b/>
          <w:spacing w:val="35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2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0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00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–2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0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01</w:t>
      </w:r>
    </w:p>
    <w:p w14:paraId="30520769" w14:textId="77777777" w:rsidR="000D372B" w:rsidRPr="00891A8B" w:rsidRDefault="00891A8B">
      <w:pPr>
        <w:spacing w:before="1"/>
        <w:ind w:left="103" w:right="158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Calibri" w:hAnsiTheme="majorHAnsi" w:cs="Calibri"/>
          <w:sz w:val="22"/>
          <w:szCs w:val="22"/>
        </w:rPr>
        <w:t>Cr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at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gu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upd</w:t>
      </w:r>
      <w:r w:rsidRPr="00891A8B">
        <w:rPr>
          <w:rFonts w:asciiTheme="majorHAnsi" w:eastAsia="Calibri" w:hAnsiTheme="majorHAnsi" w:cs="Calibri"/>
          <w:sz w:val="22"/>
          <w:szCs w:val="22"/>
        </w:rPr>
        <w:t>at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nu</w:t>
      </w:r>
      <w:r w:rsidRPr="00891A8B">
        <w:rPr>
          <w:rFonts w:asciiTheme="majorHAnsi" w:eastAsia="Calibri" w:hAnsiTheme="majorHAnsi" w:cs="Calibri"/>
          <w:sz w:val="22"/>
          <w:szCs w:val="22"/>
        </w:rPr>
        <w:t>als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Wi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nH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lp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li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lp f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FP</w:t>
      </w:r>
      <w:r w:rsidRPr="00891A8B">
        <w:rPr>
          <w:rFonts w:asciiTheme="majorHAnsi" w:eastAsia="Calibri" w:hAnsiTheme="majorHAnsi" w:cs="Calibri"/>
          <w:sz w:val="22"/>
          <w:szCs w:val="22"/>
        </w:rPr>
        <w:t>GA 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iler II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GA Ex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ss,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ich a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e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ct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ic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ft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ls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ar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sz w:val="22"/>
          <w:szCs w:val="22"/>
        </w:rPr>
        <w:t>are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ee</w:t>
      </w:r>
      <w:r w:rsidRPr="00891A8B">
        <w:rPr>
          <w:rFonts w:asciiTheme="majorHAnsi" w:eastAsia="Calibri" w:hAnsiTheme="majorHAnsi" w:cs="Calibri"/>
          <w:sz w:val="22"/>
          <w:szCs w:val="22"/>
        </w:rPr>
        <w:t>rs. U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pd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nu</w:t>
      </w:r>
      <w:r w:rsidRPr="00891A8B">
        <w:rPr>
          <w:rFonts w:asciiTheme="majorHAnsi" w:eastAsia="Calibri" w:hAnsiTheme="majorHAnsi" w:cs="Calibri"/>
          <w:sz w:val="22"/>
          <w:szCs w:val="22"/>
        </w:rPr>
        <w:t>als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r 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li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tati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l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om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r. U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pd</w:t>
      </w:r>
      <w:r w:rsidRPr="00891A8B">
        <w:rPr>
          <w:rFonts w:asciiTheme="majorHAnsi" w:eastAsia="Calibri" w:hAnsiTheme="majorHAnsi" w:cs="Calibri"/>
          <w:sz w:val="22"/>
          <w:szCs w:val="22"/>
        </w:rPr>
        <w:t>at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d 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d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891A8B">
        <w:rPr>
          <w:rFonts w:asciiTheme="majorHAnsi" w:eastAsia="Calibri" w:hAnsiTheme="majorHAnsi" w:cs="Calibri"/>
          <w:sz w:val="22"/>
          <w:szCs w:val="22"/>
        </w:rPr>
        <w:t>is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’s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al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891A8B">
        <w:rPr>
          <w:rFonts w:asciiTheme="majorHAnsi" w:eastAsia="Calibri" w:hAnsiTheme="majorHAnsi" w:cs="Calibri"/>
          <w:sz w:val="22"/>
          <w:szCs w:val="22"/>
        </w:rPr>
        <w:t>sit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.</w:t>
      </w:r>
    </w:p>
    <w:p w14:paraId="55F308B5" w14:textId="77777777" w:rsidR="000D372B" w:rsidRPr="00891A8B" w:rsidRDefault="000D372B">
      <w:pPr>
        <w:spacing w:line="120" w:lineRule="exact"/>
        <w:rPr>
          <w:rFonts w:asciiTheme="majorHAnsi" w:hAnsiTheme="majorHAnsi"/>
          <w:sz w:val="12"/>
          <w:szCs w:val="12"/>
        </w:rPr>
      </w:pPr>
    </w:p>
    <w:p w14:paraId="67A1DF1E" w14:textId="77777777" w:rsidR="000D372B" w:rsidRPr="00891A8B" w:rsidRDefault="00891A8B">
      <w:pPr>
        <w:spacing w:line="293" w:lineRule="auto"/>
        <w:ind w:left="103" w:right="6060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Calibri" w:hAnsiTheme="majorHAnsi" w:cs="Calibri"/>
          <w:b/>
          <w:spacing w:val="9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b/>
          <w:spacing w:val="11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10"/>
          <w:sz w:val="22"/>
          <w:szCs w:val="22"/>
        </w:rPr>
        <w:t>HE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pacing w:val="20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0"/>
          <w:sz w:val="22"/>
          <w:szCs w:val="22"/>
        </w:rPr>
        <w:t>PR</w:t>
      </w:r>
      <w:r w:rsidRPr="00891A8B">
        <w:rPr>
          <w:rFonts w:asciiTheme="majorHAnsi" w:eastAsia="Calibri" w:hAnsiTheme="majorHAnsi" w:cs="Calibri"/>
          <w:b/>
          <w:spacing w:val="9"/>
          <w:sz w:val="22"/>
          <w:szCs w:val="22"/>
        </w:rPr>
        <w:t>OF</w:t>
      </w:r>
      <w:r w:rsidRPr="00891A8B">
        <w:rPr>
          <w:rFonts w:asciiTheme="majorHAnsi" w:eastAsia="Calibri" w:hAnsiTheme="majorHAnsi" w:cs="Calibri"/>
          <w:b/>
          <w:spacing w:val="10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pacing w:val="8"/>
          <w:sz w:val="22"/>
          <w:szCs w:val="22"/>
        </w:rPr>
        <w:t>SS</w:t>
      </w:r>
      <w:r w:rsidRPr="00891A8B">
        <w:rPr>
          <w:rFonts w:asciiTheme="majorHAnsi" w:eastAsia="Calibri" w:hAnsiTheme="majorHAnsi" w:cs="Calibri"/>
          <w:b/>
          <w:spacing w:val="1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pacing w:val="9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b/>
          <w:spacing w:val="1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b/>
          <w:spacing w:val="10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b/>
          <w:spacing w:val="20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8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pacing w:val="10"/>
          <w:sz w:val="22"/>
          <w:szCs w:val="22"/>
        </w:rPr>
        <w:t>XPER</w:t>
      </w:r>
      <w:r w:rsidRPr="00891A8B">
        <w:rPr>
          <w:rFonts w:asciiTheme="majorHAnsi" w:eastAsia="Calibri" w:hAnsiTheme="majorHAnsi" w:cs="Calibri"/>
          <w:b/>
          <w:spacing w:val="1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pacing w:val="8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pacing w:val="10"/>
          <w:sz w:val="22"/>
          <w:szCs w:val="22"/>
        </w:rPr>
        <w:t xml:space="preserve">NCE 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r.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z w:val="22"/>
          <w:szCs w:val="22"/>
        </w:rPr>
        <w:t>ar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ad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k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z w:val="22"/>
          <w:szCs w:val="22"/>
        </w:rPr>
        <w:t>ar</w:t>
      </w:r>
    </w:p>
    <w:p w14:paraId="47F97A28" w14:textId="77777777" w:rsidR="000D372B" w:rsidRPr="00891A8B" w:rsidRDefault="00891A8B">
      <w:pPr>
        <w:spacing w:line="200" w:lineRule="exact"/>
        <w:ind w:left="103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Calibri" w:hAnsiTheme="majorHAnsi" w:cs="Calibri"/>
          <w:position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position w:val="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position w:val="1"/>
          <w:sz w:val="22"/>
          <w:szCs w:val="22"/>
        </w:rPr>
        <w:t>it</w:t>
      </w:r>
      <w:r w:rsidRPr="00891A8B">
        <w:rPr>
          <w:rFonts w:asciiTheme="majorHAnsi" w:eastAsia="Calibri" w:hAnsiTheme="majorHAnsi" w:cs="Calibri"/>
          <w:spacing w:val="1"/>
          <w:position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position w:val="1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1"/>
          <w:position w:val="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position w:val="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position w:val="1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position w:val="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2"/>
          <w:position w:val="1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position w:val="1"/>
          <w:sz w:val="22"/>
          <w:szCs w:val="22"/>
        </w:rPr>
        <w:t xml:space="preserve">al </w:t>
      </w:r>
      <w:r w:rsidRPr="00891A8B">
        <w:rPr>
          <w:rFonts w:asciiTheme="majorHAnsi" w:eastAsia="Calibri" w:hAnsiTheme="majorHAnsi" w:cs="Calibri"/>
          <w:spacing w:val="-3"/>
          <w:position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position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position w:val="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position w:val="1"/>
          <w:sz w:val="22"/>
          <w:szCs w:val="22"/>
        </w:rPr>
        <w:t>tr</w:t>
      </w:r>
      <w:r w:rsidRPr="00891A8B">
        <w:rPr>
          <w:rFonts w:asciiTheme="majorHAnsi" w:eastAsia="Calibri" w:hAnsiTheme="majorHAnsi" w:cs="Calibri"/>
          <w:spacing w:val="1"/>
          <w:position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position w:val="1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pacing w:val="-2"/>
          <w:position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position w:val="1"/>
          <w:sz w:val="22"/>
          <w:szCs w:val="22"/>
        </w:rPr>
        <w:t>Usi</w:t>
      </w:r>
      <w:r w:rsidRPr="00891A8B">
        <w:rPr>
          <w:rFonts w:asciiTheme="majorHAnsi" w:eastAsia="Calibri" w:hAnsiTheme="majorHAnsi" w:cs="Calibri"/>
          <w:spacing w:val="-1"/>
          <w:position w:val="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position w:val="1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pacing w:val="-2"/>
          <w:position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position w:val="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position w:val="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position w:val="1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position w:val="1"/>
          <w:sz w:val="22"/>
          <w:szCs w:val="22"/>
        </w:rPr>
        <w:t xml:space="preserve">ital </w:t>
      </w:r>
      <w:r w:rsidRPr="00891A8B">
        <w:rPr>
          <w:rFonts w:asciiTheme="majorHAnsi" w:eastAsia="Calibri" w:hAnsiTheme="majorHAnsi" w:cs="Calibri"/>
          <w:spacing w:val="-1"/>
          <w:position w:val="1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position w:val="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position w:val="1"/>
          <w:sz w:val="22"/>
          <w:szCs w:val="22"/>
        </w:rPr>
        <w:t>gn</w:t>
      </w:r>
      <w:r w:rsidRPr="00891A8B">
        <w:rPr>
          <w:rFonts w:asciiTheme="majorHAnsi" w:eastAsia="Calibri" w:hAnsiTheme="majorHAnsi" w:cs="Calibri"/>
          <w:position w:val="1"/>
          <w:sz w:val="22"/>
          <w:szCs w:val="22"/>
        </w:rPr>
        <w:t>al</w:t>
      </w:r>
      <w:r w:rsidRPr="00891A8B">
        <w:rPr>
          <w:rFonts w:asciiTheme="majorHAnsi" w:eastAsia="Calibri" w:hAnsiTheme="majorHAnsi" w:cs="Calibri"/>
          <w:spacing w:val="-2"/>
          <w:position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position w:val="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position w:val="1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1"/>
          <w:position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position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position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position w:val="1"/>
          <w:sz w:val="22"/>
          <w:szCs w:val="22"/>
        </w:rPr>
        <w:t>ssi</w:t>
      </w:r>
      <w:r w:rsidRPr="00891A8B">
        <w:rPr>
          <w:rFonts w:asciiTheme="majorHAnsi" w:eastAsia="Calibri" w:hAnsiTheme="majorHAnsi" w:cs="Calibri"/>
          <w:spacing w:val="-1"/>
          <w:position w:val="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position w:val="1"/>
          <w:sz w:val="22"/>
          <w:szCs w:val="22"/>
        </w:rPr>
        <w:t xml:space="preserve">g </w:t>
      </w:r>
      <w:r w:rsidRPr="00891A8B">
        <w:rPr>
          <w:rFonts w:asciiTheme="majorHAnsi" w:eastAsia="Calibri" w:hAnsiTheme="majorHAnsi" w:cs="Calibri"/>
          <w:spacing w:val="-1"/>
          <w:position w:val="1"/>
          <w:sz w:val="22"/>
          <w:szCs w:val="22"/>
        </w:rPr>
        <w:t>(</w:t>
      </w:r>
      <w:r w:rsidRPr="00891A8B">
        <w:rPr>
          <w:rFonts w:asciiTheme="majorHAnsi" w:eastAsia="Calibri" w:hAnsiTheme="majorHAnsi" w:cs="Calibri"/>
          <w:position w:val="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2"/>
          <w:position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position w:val="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position w:val="1"/>
          <w:sz w:val="22"/>
          <w:szCs w:val="22"/>
        </w:rPr>
        <w:t>re</w:t>
      </w:r>
      <w:r w:rsidRPr="00891A8B">
        <w:rPr>
          <w:rFonts w:asciiTheme="majorHAnsi" w:eastAsia="Calibri" w:hAnsiTheme="majorHAnsi" w:cs="Calibri"/>
          <w:spacing w:val="-1"/>
          <w:position w:val="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position w:val="1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3"/>
          <w:position w:val="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position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position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position w:val="1"/>
          <w:sz w:val="22"/>
          <w:szCs w:val="22"/>
        </w:rPr>
        <w:t>-</w:t>
      </w:r>
      <w:r w:rsidRPr="00891A8B">
        <w:rPr>
          <w:rFonts w:asciiTheme="majorHAnsi" w:eastAsia="Calibri" w:hAnsiTheme="majorHAnsi" w:cs="Calibri"/>
          <w:spacing w:val="-1"/>
          <w:position w:val="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position w:val="1"/>
          <w:sz w:val="22"/>
          <w:szCs w:val="22"/>
        </w:rPr>
        <w:t xml:space="preserve">all </w:t>
      </w:r>
      <w:r w:rsidRPr="00891A8B">
        <w:rPr>
          <w:rFonts w:asciiTheme="majorHAnsi" w:eastAsia="Calibri" w:hAnsiTheme="majorHAnsi" w:cs="Calibri"/>
          <w:spacing w:val="-1"/>
          <w:position w:val="1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position w:val="1"/>
          <w:sz w:val="22"/>
          <w:szCs w:val="22"/>
        </w:rPr>
        <w:t>ra</w:t>
      </w:r>
      <w:r w:rsidRPr="00891A8B">
        <w:rPr>
          <w:rFonts w:asciiTheme="majorHAnsi" w:eastAsia="Calibri" w:hAnsiTheme="majorHAnsi" w:cs="Calibri"/>
          <w:spacing w:val="-1"/>
          <w:position w:val="1"/>
          <w:sz w:val="22"/>
          <w:szCs w:val="22"/>
        </w:rPr>
        <w:t>du</w:t>
      </w:r>
      <w:r w:rsidRPr="00891A8B">
        <w:rPr>
          <w:rFonts w:asciiTheme="majorHAnsi" w:eastAsia="Calibri" w:hAnsiTheme="majorHAnsi" w:cs="Calibri"/>
          <w:position w:val="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2"/>
          <w:position w:val="1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position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position w:val="1"/>
          <w:sz w:val="22"/>
          <w:szCs w:val="22"/>
        </w:rPr>
        <w:t>-le</w:t>
      </w:r>
      <w:r w:rsidRPr="00891A8B">
        <w:rPr>
          <w:rFonts w:asciiTheme="majorHAnsi" w:eastAsia="Calibri" w:hAnsiTheme="majorHAnsi" w:cs="Calibri"/>
          <w:spacing w:val="-1"/>
          <w:position w:val="1"/>
          <w:sz w:val="22"/>
          <w:szCs w:val="22"/>
        </w:rPr>
        <w:t>v</w:t>
      </w:r>
      <w:r w:rsidRPr="00891A8B">
        <w:rPr>
          <w:rFonts w:asciiTheme="majorHAnsi" w:eastAsia="Calibri" w:hAnsiTheme="majorHAnsi" w:cs="Calibri"/>
          <w:position w:val="1"/>
          <w:sz w:val="22"/>
          <w:szCs w:val="22"/>
        </w:rPr>
        <w:t>el t</w:t>
      </w:r>
      <w:r w:rsidRPr="00891A8B">
        <w:rPr>
          <w:rFonts w:asciiTheme="majorHAnsi" w:eastAsia="Calibri" w:hAnsiTheme="majorHAnsi" w:cs="Calibri"/>
          <w:spacing w:val="-2"/>
          <w:position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position w:val="1"/>
          <w:sz w:val="22"/>
          <w:szCs w:val="22"/>
        </w:rPr>
        <w:t>xt</w:t>
      </w:r>
      <w:r w:rsidRPr="00891A8B">
        <w:rPr>
          <w:rFonts w:asciiTheme="majorHAnsi" w:eastAsia="Calibri" w:hAnsiTheme="majorHAnsi" w:cs="Calibri"/>
          <w:spacing w:val="-1"/>
          <w:position w:val="1"/>
          <w:sz w:val="22"/>
          <w:szCs w:val="22"/>
        </w:rPr>
        <w:t>bo</w:t>
      </w:r>
      <w:r w:rsidRPr="00891A8B">
        <w:rPr>
          <w:rFonts w:asciiTheme="majorHAnsi" w:eastAsia="Calibri" w:hAnsiTheme="majorHAnsi" w:cs="Calibri"/>
          <w:spacing w:val="1"/>
          <w:position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2"/>
          <w:position w:val="1"/>
          <w:sz w:val="22"/>
          <w:szCs w:val="22"/>
        </w:rPr>
        <w:t>k</w:t>
      </w:r>
      <w:r w:rsidRPr="00891A8B">
        <w:rPr>
          <w:rFonts w:asciiTheme="majorHAnsi" w:eastAsia="Calibri" w:hAnsiTheme="majorHAnsi" w:cs="Calibri"/>
          <w:position w:val="1"/>
          <w:sz w:val="22"/>
          <w:szCs w:val="22"/>
        </w:rPr>
        <w:t>).</w:t>
      </w:r>
    </w:p>
    <w:p w14:paraId="48D03ED3" w14:textId="77777777" w:rsidR="000D372B" w:rsidRPr="00891A8B" w:rsidRDefault="00891A8B">
      <w:pPr>
        <w:spacing w:before="60"/>
        <w:ind w:left="103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on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an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hn</w:t>
      </w:r>
      <w:r w:rsidRPr="00891A8B">
        <w:rPr>
          <w:rFonts w:asciiTheme="majorHAnsi" w:eastAsia="Calibri" w:hAnsiTheme="majorHAnsi" w:cs="Calibri"/>
          <w:sz w:val="22"/>
          <w:szCs w:val="22"/>
        </w:rPr>
        <w:t>ical Writi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lti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g</w:t>
      </w:r>
    </w:p>
    <w:p w14:paraId="78070CE0" w14:textId="77777777" w:rsidR="000D372B" w:rsidRPr="00891A8B" w:rsidRDefault="00891A8B">
      <w:pPr>
        <w:ind w:left="103" w:right="440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Calibri" w:hAnsiTheme="majorHAnsi" w:cs="Calibri"/>
          <w:sz w:val="22"/>
          <w:szCs w:val="22"/>
        </w:rPr>
        <w:t>Cli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cl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d Ca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ce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s,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.</w:t>
      </w:r>
      <w:r w:rsidRPr="00891A8B">
        <w:rPr>
          <w:rFonts w:asciiTheme="majorHAnsi" w:eastAsia="Calibri" w:hAnsiTheme="majorHAnsi" w:cs="Calibri"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sz w:val="22"/>
          <w:szCs w:val="22"/>
        </w:rPr>
        <w:t>s,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.</w:t>
      </w:r>
      <w:r w:rsidRPr="00891A8B">
        <w:rPr>
          <w:rFonts w:asciiTheme="majorHAnsi" w:eastAsia="Calibri" w:hAnsiTheme="majorHAnsi" w:cs="Calibri"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Oracle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p.</w:t>
      </w:r>
      <w:r w:rsidRPr="00891A8B">
        <w:rPr>
          <w:rFonts w:asciiTheme="majorHAnsi" w:eastAsia="Calibri" w:hAnsiTheme="majorHAnsi" w:cs="Calibri"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k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z w:val="22"/>
          <w:szCs w:val="22"/>
        </w:rPr>
        <w:t>irst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891A8B">
        <w:rPr>
          <w:rFonts w:asciiTheme="majorHAnsi" w:eastAsia="Calibri" w:hAnsiTheme="majorHAnsi" w:cs="Calibri"/>
          <w:sz w:val="22"/>
          <w:szCs w:val="22"/>
        </w:rPr>
        <w:t>ar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.</w:t>
      </w:r>
      <w:r w:rsidRPr="00891A8B">
        <w:rPr>
          <w:rFonts w:asciiTheme="majorHAnsi" w:eastAsia="Calibri" w:hAnsiTheme="majorHAnsi" w:cs="Calibri"/>
          <w:sz w:val="22"/>
          <w:szCs w:val="22"/>
        </w:rPr>
        <w:t>, TIBCO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ce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hn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.</w:t>
      </w:r>
      <w:r w:rsidRPr="00891A8B">
        <w:rPr>
          <w:rFonts w:asciiTheme="majorHAnsi" w:eastAsia="Calibri" w:hAnsiTheme="majorHAnsi" w:cs="Calibri"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P</w:t>
      </w:r>
      <w:r w:rsidRPr="00891A8B">
        <w:rPr>
          <w:rFonts w:asciiTheme="majorHAnsi" w:eastAsia="Calibri" w:hAnsiTheme="majorHAnsi" w:cs="Calibri"/>
          <w:sz w:val="22"/>
          <w:szCs w:val="22"/>
        </w:rPr>
        <w:t>ar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tric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p.</w:t>
      </w:r>
      <w:r w:rsidRPr="00891A8B">
        <w:rPr>
          <w:rFonts w:asciiTheme="majorHAnsi" w:eastAsia="Calibri" w:hAnsiTheme="majorHAnsi" w:cs="Calibri"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.</w:t>
      </w:r>
    </w:p>
    <w:p w14:paraId="4185E09D" w14:textId="77777777" w:rsidR="000D372B" w:rsidRPr="00891A8B" w:rsidRDefault="000D372B">
      <w:pPr>
        <w:spacing w:line="120" w:lineRule="exact"/>
        <w:rPr>
          <w:rFonts w:asciiTheme="majorHAnsi" w:hAnsiTheme="majorHAnsi"/>
          <w:sz w:val="12"/>
          <w:szCs w:val="12"/>
        </w:rPr>
      </w:pPr>
    </w:p>
    <w:p w14:paraId="4806CEF6" w14:textId="77777777" w:rsidR="000D372B" w:rsidRPr="00891A8B" w:rsidRDefault="00891A8B">
      <w:pPr>
        <w:spacing w:line="293" w:lineRule="auto"/>
        <w:ind w:left="103" w:right="4463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Calibri" w:hAnsiTheme="majorHAnsi" w:cs="Calibri"/>
          <w:b/>
          <w:spacing w:val="10"/>
          <w:sz w:val="22"/>
          <w:szCs w:val="22"/>
        </w:rPr>
        <w:t>ED</w:t>
      </w:r>
      <w:r w:rsidRPr="00891A8B">
        <w:rPr>
          <w:rFonts w:asciiTheme="majorHAnsi" w:eastAsia="Calibri" w:hAnsiTheme="majorHAnsi" w:cs="Calibri"/>
          <w:b/>
          <w:spacing w:val="9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b/>
          <w:spacing w:val="10"/>
          <w:sz w:val="22"/>
          <w:szCs w:val="22"/>
        </w:rPr>
        <w:t>CA</w:t>
      </w:r>
      <w:r w:rsidRPr="00891A8B">
        <w:rPr>
          <w:rFonts w:asciiTheme="majorHAnsi" w:eastAsia="Calibri" w:hAnsiTheme="majorHAnsi" w:cs="Calibri"/>
          <w:b/>
          <w:spacing w:val="8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1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pacing w:val="9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b/>
          <w:spacing w:val="2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8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pacing w:val="1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b/>
          <w:spacing w:val="20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0"/>
          <w:sz w:val="22"/>
          <w:szCs w:val="22"/>
        </w:rPr>
        <w:t>PR</w:t>
      </w:r>
      <w:r w:rsidRPr="00891A8B">
        <w:rPr>
          <w:rFonts w:asciiTheme="majorHAnsi" w:eastAsia="Calibri" w:hAnsiTheme="majorHAnsi" w:cs="Calibri"/>
          <w:b/>
          <w:spacing w:val="9"/>
          <w:sz w:val="22"/>
          <w:szCs w:val="22"/>
        </w:rPr>
        <w:t>OF</w:t>
      </w:r>
      <w:r w:rsidRPr="00891A8B">
        <w:rPr>
          <w:rFonts w:asciiTheme="majorHAnsi" w:eastAsia="Calibri" w:hAnsiTheme="majorHAnsi" w:cs="Calibri"/>
          <w:b/>
          <w:spacing w:val="7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pacing w:val="8"/>
          <w:sz w:val="22"/>
          <w:szCs w:val="22"/>
        </w:rPr>
        <w:t>SS</w:t>
      </w:r>
      <w:r w:rsidRPr="00891A8B">
        <w:rPr>
          <w:rFonts w:asciiTheme="majorHAnsi" w:eastAsia="Calibri" w:hAnsiTheme="majorHAnsi" w:cs="Calibri"/>
          <w:b/>
          <w:spacing w:val="1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pacing w:val="9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b/>
          <w:spacing w:val="10"/>
          <w:sz w:val="22"/>
          <w:szCs w:val="22"/>
        </w:rPr>
        <w:t>NA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b/>
          <w:spacing w:val="20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0"/>
          <w:sz w:val="22"/>
          <w:szCs w:val="22"/>
        </w:rPr>
        <w:t>DE</w:t>
      </w:r>
      <w:r w:rsidRPr="00891A8B">
        <w:rPr>
          <w:rFonts w:asciiTheme="majorHAnsi" w:eastAsia="Calibri" w:hAnsiTheme="majorHAnsi" w:cs="Calibri"/>
          <w:b/>
          <w:spacing w:val="9"/>
          <w:sz w:val="22"/>
          <w:szCs w:val="22"/>
        </w:rPr>
        <w:t>V</w:t>
      </w:r>
      <w:r w:rsidRPr="00891A8B">
        <w:rPr>
          <w:rFonts w:asciiTheme="majorHAnsi" w:eastAsia="Calibri" w:hAnsiTheme="majorHAnsi" w:cs="Calibri"/>
          <w:b/>
          <w:spacing w:val="10"/>
          <w:sz w:val="22"/>
          <w:szCs w:val="22"/>
        </w:rPr>
        <w:t>EL</w:t>
      </w:r>
      <w:r w:rsidRPr="00891A8B">
        <w:rPr>
          <w:rFonts w:asciiTheme="majorHAnsi" w:eastAsia="Calibri" w:hAnsiTheme="majorHAnsi" w:cs="Calibri"/>
          <w:b/>
          <w:spacing w:val="9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b/>
          <w:spacing w:val="10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b/>
          <w:spacing w:val="9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b/>
          <w:spacing w:val="10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pacing w:val="1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 xml:space="preserve">T 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B.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.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ndu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Ar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duca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on</w:t>
      </w:r>
      <w:r w:rsidRPr="00891A8B">
        <w:rPr>
          <w:rFonts w:asciiTheme="majorHAnsi" w:eastAsia="Calibri" w:hAnsiTheme="majorHAnsi" w:cs="Calibri"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Ore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z w:val="22"/>
          <w:szCs w:val="22"/>
        </w:rPr>
        <w:t>ta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z w:val="22"/>
          <w:szCs w:val="22"/>
        </w:rPr>
        <w:t>sity</w:t>
      </w:r>
    </w:p>
    <w:p w14:paraId="483E8ABC" w14:textId="77777777" w:rsidR="000D372B" w:rsidRPr="00891A8B" w:rsidRDefault="00891A8B">
      <w:pPr>
        <w:spacing w:before="11"/>
        <w:ind w:left="103" w:right="162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pacing w:val="-3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 xml:space="preserve">te 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 xml:space="preserve">n 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Mana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gi</w:t>
      </w:r>
      <w:r w:rsidRPr="00891A8B">
        <w:rPr>
          <w:rFonts w:asciiTheme="majorHAnsi" w:eastAsia="Calibri" w:hAnsiTheme="majorHAnsi" w:cs="Calibri"/>
          <w:b/>
          <w:spacing w:val="-3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-3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e D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v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op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en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hnica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on</w:t>
      </w:r>
      <w:r w:rsidRPr="00891A8B">
        <w:rPr>
          <w:rFonts w:asciiTheme="majorHAnsi" w:eastAsia="Calibri" w:hAnsiTheme="majorHAnsi" w:cs="Calibri"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U.C.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ta</w:t>
      </w:r>
      <w:r w:rsidRPr="00891A8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Cr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z Exte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.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rs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 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cl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Est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ati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891A8B">
        <w:rPr>
          <w:rFonts w:asciiTheme="majorHAnsi" w:eastAsia="Calibri" w:hAnsiTheme="majorHAnsi" w:cs="Calibri"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891A8B">
        <w:rPr>
          <w:rFonts w:asciiTheme="majorHAnsi" w:eastAsia="Calibri" w:hAnsiTheme="majorHAnsi" w:cs="Calibri"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d Tracki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tati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j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z w:val="22"/>
          <w:szCs w:val="22"/>
        </w:rPr>
        <w:t>ts;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le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in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ub</w:t>
      </w:r>
      <w:r w:rsidRPr="00891A8B">
        <w:rPr>
          <w:rFonts w:asciiTheme="majorHAnsi" w:eastAsia="Calibri" w:hAnsiTheme="majorHAnsi" w:cs="Calibri"/>
          <w:sz w:val="22"/>
          <w:szCs w:val="22"/>
        </w:rPr>
        <w:t>licat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s;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ve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g a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 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li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z w:val="22"/>
          <w:szCs w:val="22"/>
        </w:rPr>
        <w:t>ti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;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ve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g an 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at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Do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la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;</w:t>
      </w:r>
      <w:r w:rsidRPr="00891A8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nd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xi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g 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hn</w:t>
      </w:r>
      <w:r w:rsidRPr="00891A8B">
        <w:rPr>
          <w:rFonts w:asciiTheme="majorHAnsi" w:eastAsia="Calibri" w:hAnsiTheme="majorHAnsi" w:cs="Calibri"/>
          <w:sz w:val="22"/>
          <w:szCs w:val="22"/>
        </w:rPr>
        <w:t>ical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um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ts;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lar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um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tat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;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De</w:t>
      </w:r>
      <w:r w:rsidRPr="00891A8B">
        <w:rPr>
          <w:rFonts w:asciiTheme="majorHAnsi" w:eastAsia="Calibri" w:hAnsiTheme="majorHAnsi" w:cs="Calibri"/>
          <w:sz w:val="22"/>
          <w:szCs w:val="22"/>
        </w:rPr>
        <w:t>fi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g 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ev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g Q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ali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Pub</w:t>
      </w:r>
      <w:r w:rsidRPr="00891A8B">
        <w:rPr>
          <w:rFonts w:asciiTheme="majorHAnsi" w:eastAsia="Calibri" w:hAnsiTheme="majorHAnsi" w:cs="Calibri"/>
          <w:sz w:val="22"/>
          <w:szCs w:val="22"/>
        </w:rPr>
        <w:t>licati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s;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ub</w:t>
      </w:r>
      <w:r w:rsidRPr="00891A8B">
        <w:rPr>
          <w:rFonts w:asciiTheme="majorHAnsi" w:eastAsia="Calibri" w:hAnsiTheme="majorHAnsi" w:cs="Calibri"/>
          <w:sz w:val="22"/>
          <w:szCs w:val="22"/>
        </w:rPr>
        <w:t>licat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s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De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ar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in 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om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sz w:val="22"/>
          <w:szCs w:val="22"/>
        </w:rPr>
        <w:t>;</w:t>
      </w:r>
      <w:r w:rsidRPr="00891A8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hn</w:t>
      </w:r>
      <w:r w:rsidRPr="00891A8B">
        <w:rPr>
          <w:rFonts w:asciiTheme="majorHAnsi" w:eastAsia="Calibri" w:hAnsiTheme="majorHAnsi" w:cs="Calibri"/>
          <w:sz w:val="22"/>
          <w:szCs w:val="22"/>
        </w:rPr>
        <w:t>ical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Writ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z w:val="22"/>
          <w:szCs w:val="22"/>
        </w:rPr>
        <w:t>’s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Annu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al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sz w:val="22"/>
          <w:szCs w:val="22"/>
        </w:rPr>
        <w:t>sical.</w:t>
      </w:r>
    </w:p>
    <w:p w14:paraId="225D2032" w14:textId="77777777" w:rsidR="000D372B" w:rsidRPr="00891A8B" w:rsidRDefault="00891A8B">
      <w:pPr>
        <w:spacing w:before="60"/>
        <w:ind w:left="103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lastRenderedPageBreak/>
        <w:t>T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ea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pacing w:val="-3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ic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z w:val="22"/>
          <w:szCs w:val="22"/>
        </w:rPr>
        <w:t>tate</w:t>
      </w:r>
      <w:r w:rsidRPr="00891A8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f O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n</w:t>
      </w:r>
    </w:p>
    <w:p w14:paraId="69A8E618" w14:textId="77777777" w:rsidR="000D372B" w:rsidRPr="00891A8B" w:rsidRDefault="00891A8B">
      <w:pPr>
        <w:spacing w:before="60"/>
        <w:ind w:left="102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cr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 xml:space="preserve">te 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Ma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 xml:space="preserve">th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sc</w:t>
      </w:r>
      <w:r w:rsidRPr="00891A8B">
        <w:rPr>
          <w:rFonts w:asciiTheme="majorHAnsi" w:eastAsia="Calibri" w:hAnsiTheme="majorHAnsi" w:cs="Calibri"/>
          <w:b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gr</w:t>
      </w:r>
      <w:r w:rsidRPr="00891A8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pacing w:val="-2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pacing w:val="-3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rs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z w:val="22"/>
          <w:szCs w:val="22"/>
        </w:rPr>
        <w:t>an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J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se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z w:val="22"/>
          <w:szCs w:val="22"/>
        </w:rPr>
        <w:t>te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z w:val="22"/>
          <w:szCs w:val="22"/>
        </w:rPr>
        <w:t>sity</w:t>
      </w:r>
    </w:p>
    <w:p w14:paraId="0F900EF3" w14:textId="77777777" w:rsidR="000D372B" w:rsidRPr="00891A8B" w:rsidRDefault="00891A8B">
      <w:pPr>
        <w:spacing w:before="60"/>
        <w:ind w:left="102" w:right="530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isc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lla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s,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.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C.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ta Cr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z Ex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si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.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rs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cl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je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tiat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ri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ci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hn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qu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s,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De</w:t>
      </w:r>
      <w:r w:rsidRPr="00891A8B">
        <w:rPr>
          <w:rFonts w:asciiTheme="majorHAnsi" w:eastAsia="Calibri" w:hAnsiTheme="majorHAnsi" w:cs="Calibri"/>
          <w:sz w:val="22"/>
          <w:szCs w:val="22"/>
        </w:rPr>
        <w:t>cis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-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z w:val="22"/>
          <w:szCs w:val="22"/>
        </w:rPr>
        <w:t>ki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oo</w:t>
      </w:r>
      <w:r w:rsidRPr="00891A8B">
        <w:rPr>
          <w:rFonts w:asciiTheme="majorHAnsi" w:eastAsia="Calibri" w:hAnsiTheme="majorHAnsi" w:cs="Calibri"/>
          <w:sz w:val="22"/>
          <w:szCs w:val="22"/>
        </w:rPr>
        <w:t>ls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hn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qu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s,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te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t,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le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e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j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ct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r,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z w:val="22"/>
          <w:szCs w:val="22"/>
        </w:rPr>
        <w:t>la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g t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gh</w:t>
      </w:r>
      <w:r w:rsidRPr="00891A8B">
        <w:rPr>
          <w:rFonts w:asciiTheme="majorHAnsi" w:eastAsia="Calibri" w:hAnsiTheme="majorHAnsi" w:cs="Calibri"/>
          <w:sz w:val="22"/>
          <w:szCs w:val="22"/>
        </w:rPr>
        <w:t>-Tech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je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z w:val="22"/>
          <w:szCs w:val="22"/>
        </w:rPr>
        <w:t>t,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ti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z w:val="22"/>
          <w:szCs w:val="22"/>
        </w:rPr>
        <w:t>++,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891A8B">
        <w:rPr>
          <w:rFonts w:asciiTheme="majorHAnsi" w:eastAsia="Calibri" w:hAnsiTheme="majorHAnsi" w:cs="Calibri"/>
          <w:sz w:val="22"/>
          <w:szCs w:val="22"/>
        </w:rPr>
        <w:t>ital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Circ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91A8B">
        <w:rPr>
          <w:rFonts w:asciiTheme="majorHAnsi" w:eastAsia="Calibri" w:hAnsiTheme="majorHAnsi" w:cs="Calibri"/>
          <w:sz w:val="22"/>
          <w:szCs w:val="22"/>
        </w:rPr>
        <w:t>its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ms</w:t>
      </w:r>
      <w:r w:rsidRPr="00891A8B">
        <w:rPr>
          <w:rFonts w:asciiTheme="majorHAnsi" w:eastAsia="Calibri" w:hAnsiTheme="majorHAnsi" w:cs="Calibri"/>
          <w:sz w:val="22"/>
          <w:szCs w:val="22"/>
        </w:rPr>
        <w:t>.</w:t>
      </w:r>
    </w:p>
    <w:p w14:paraId="249A26CB" w14:textId="77777777" w:rsidR="000D372B" w:rsidRPr="00891A8B" w:rsidRDefault="000D372B">
      <w:pPr>
        <w:spacing w:before="8" w:line="100" w:lineRule="exact"/>
        <w:rPr>
          <w:rFonts w:asciiTheme="majorHAnsi" w:hAnsiTheme="majorHAnsi"/>
          <w:sz w:val="11"/>
          <w:szCs w:val="11"/>
        </w:rPr>
      </w:pPr>
    </w:p>
    <w:p w14:paraId="48CEFB29" w14:textId="77777777" w:rsidR="000D372B" w:rsidRPr="00891A8B" w:rsidRDefault="00891A8B">
      <w:pPr>
        <w:ind w:left="102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Calibri" w:hAnsiTheme="majorHAnsi" w:cs="Calibri"/>
          <w:b/>
          <w:spacing w:val="10"/>
          <w:sz w:val="22"/>
          <w:szCs w:val="22"/>
        </w:rPr>
        <w:t>PR</w:t>
      </w:r>
      <w:r w:rsidRPr="00891A8B">
        <w:rPr>
          <w:rFonts w:asciiTheme="majorHAnsi" w:eastAsia="Calibri" w:hAnsiTheme="majorHAnsi" w:cs="Calibri"/>
          <w:b/>
          <w:spacing w:val="9"/>
          <w:sz w:val="22"/>
          <w:szCs w:val="22"/>
        </w:rPr>
        <w:t>OF</w:t>
      </w:r>
      <w:r w:rsidRPr="00891A8B">
        <w:rPr>
          <w:rFonts w:asciiTheme="majorHAnsi" w:eastAsia="Calibri" w:hAnsiTheme="majorHAnsi" w:cs="Calibri"/>
          <w:b/>
          <w:spacing w:val="10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b/>
          <w:spacing w:val="8"/>
          <w:sz w:val="22"/>
          <w:szCs w:val="22"/>
        </w:rPr>
        <w:t>SS</w:t>
      </w:r>
      <w:r w:rsidRPr="00891A8B">
        <w:rPr>
          <w:rFonts w:asciiTheme="majorHAnsi" w:eastAsia="Calibri" w:hAnsiTheme="majorHAnsi" w:cs="Calibri"/>
          <w:b/>
          <w:spacing w:val="1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pacing w:val="9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b/>
          <w:spacing w:val="1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b/>
          <w:spacing w:val="10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891A8B">
        <w:rPr>
          <w:rFonts w:asciiTheme="majorHAnsi" w:eastAsia="Calibri" w:hAnsiTheme="majorHAnsi" w:cs="Calibri"/>
          <w:b/>
          <w:spacing w:val="20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b/>
          <w:spacing w:val="10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pacing w:val="8"/>
          <w:sz w:val="22"/>
          <w:szCs w:val="22"/>
        </w:rPr>
        <w:t>SS</w:t>
      </w:r>
      <w:r w:rsidRPr="00891A8B">
        <w:rPr>
          <w:rFonts w:asciiTheme="majorHAnsi" w:eastAsia="Calibri" w:hAnsiTheme="majorHAnsi" w:cs="Calibri"/>
          <w:b/>
          <w:spacing w:val="9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b/>
          <w:spacing w:val="10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b/>
          <w:spacing w:val="11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b/>
          <w:spacing w:val="10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b/>
          <w:spacing w:val="11"/>
          <w:sz w:val="22"/>
          <w:szCs w:val="22"/>
        </w:rPr>
        <w:t>TI</w:t>
      </w:r>
      <w:r w:rsidRPr="00891A8B">
        <w:rPr>
          <w:rFonts w:asciiTheme="majorHAnsi" w:eastAsia="Calibri" w:hAnsiTheme="majorHAnsi" w:cs="Calibri"/>
          <w:b/>
          <w:spacing w:val="9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b/>
          <w:spacing w:val="1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b/>
          <w:sz w:val="22"/>
          <w:szCs w:val="22"/>
        </w:rPr>
        <w:t>S</w:t>
      </w:r>
    </w:p>
    <w:p w14:paraId="47861D53" w14:textId="77777777" w:rsidR="000D372B" w:rsidRPr="00891A8B" w:rsidRDefault="00891A8B">
      <w:pPr>
        <w:ind w:left="102"/>
        <w:rPr>
          <w:rFonts w:asciiTheme="majorHAnsi" w:eastAsia="Calibri" w:hAnsiTheme="majorHAnsi" w:cs="Calibri"/>
          <w:sz w:val="22"/>
          <w:szCs w:val="22"/>
        </w:rPr>
      </w:pP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r,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ty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f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hn</w:t>
      </w:r>
      <w:r w:rsidRPr="00891A8B">
        <w:rPr>
          <w:rFonts w:asciiTheme="majorHAnsi" w:eastAsia="Calibri" w:hAnsiTheme="majorHAnsi" w:cs="Calibri"/>
          <w:sz w:val="22"/>
          <w:szCs w:val="22"/>
        </w:rPr>
        <w:t>ical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om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891A8B">
        <w:rPr>
          <w:rFonts w:asciiTheme="majorHAnsi" w:eastAsia="Calibri" w:hAnsiTheme="majorHAnsi" w:cs="Calibri"/>
          <w:sz w:val="22"/>
          <w:szCs w:val="22"/>
        </w:rPr>
        <w:t>icat</w:t>
      </w:r>
      <w:r w:rsidRPr="00891A8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91A8B">
        <w:rPr>
          <w:rFonts w:asciiTheme="majorHAnsi" w:eastAsia="Calibri" w:hAnsiTheme="majorHAnsi" w:cs="Calibri"/>
          <w:sz w:val="22"/>
          <w:szCs w:val="22"/>
        </w:rPr>
        <w:t>,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891A8B">
        <w:rPr>
          <w:rFonts w:asciiTheme="majorHAnsi" w:eastAsia="Calibri" w:hAnsiTheme="majorHAnsi" w:cs="Calibri"/>
          <w:sz w:val="22"/>
          <w:szCs w:val="22"/>
        </w:rPr>
        <w:t>ilic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91A8B">
        <w:rPr>
          <w:rFonts w:asciiTheme="majorHAnsi" w:eastAsia="Calibri" w:hAnsiTheme="majorHAnsi" w:cs="Calibri"/>
          <w:sz w:val="22"/>
          <w:szCs w:val="22"/>
        </w:rPr>
        <w:t>n Vall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y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91A8B">
        <w:rPr>
          <w:rFonts w:asciiTheme="majorHAnsi" w:eastAsia="Calibri" w:hAnsiTheme="majorHAnsi" w:cs="Calibri"/>
          <w:sz w:val="22"/>
          <w:szCs w:val="22"/>
        </w:rPr>
        <w:t>C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91A8B">
        <w:rPr>
          <w:rFonts w:asciiTheme="majorHAnsi" w:eastAsia="Calibri" w:hAnsiTheme="majorHAnsi" w:cs="Calibri"/>
          <w:sz w:val="22"/>
          <w:szCs w:val="22"/>
        </w:rPr>
        <w:t>a</w:t>
      </w:r>
      <w:r w:rsidRPr="00891A8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91A8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891A8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91A8B">
        <w:rPr>
          <w:rFonts w:asciiTheme="majorHAnsi" w:eastAsia="Calibri" w:hAnsiTheme="majorHAnsi" w:cs="Calibri"/>
          <w:sz w:val="22"/>
          <w:szCs w:val="22"/>
        </w:rPr>
        <w:t>r</w:t>
      </w:r>
    </w:p>
    <w:sectPr w:rsidR="000D372B" w:rsidRPr="00891A8B">
      <w:pgSz w:w="12240" w:h="15840"/>
      <w:pgMar w:top="660" w:right="104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2482E"/>
    <w:multiLevelType w:val="multilevel"/>
    <w:tmpl w:val="7D8E4F5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72B"/>
    <w:rsid w:val="000D372B"/>
    <w:rsid w:val="0089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9AB6F"/>
  <w15:docId w15:val="{04279040-65BA-46C5-9009-3C535F037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891A8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91A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CHARVEY@HARVEYCO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1216</Words>
  <Characters>6932</Characters>
  <Application>Microsoft Office Word</Application>
  <DocSecurity>0</DocSecurity>
  <Lines>57</Lines>
  <Paragraphs>16</Paragraphs>
  <ScaleCrop>false</ScaleCrop>
  <Company/>
  <LinksUpToDate>false</LinksUpToDate>
  <CharactersWithSpaces>8132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2021-04-09T13:31:00Z</dcterms:created>
  <dcterms:modified xsi:type="dcterms:W3CDTF">2021-04-09T13:36:00Z</dcterms:modified>
</cp:coreProperties>
</file>